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3542C" w:rsidRDefault="0093542C" w:rsidP="0093542C">
      <w:pPr>
        <w:pStyle w:val="Standard"/>
        <w:jc w:val="righ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Приложение 1.</w:t>
      </w:r>
    </w:p>
    <w:p w:rsidR="00646E21" w:rsidRPr="0065732C" w:rsidRDefault="00646E21" w:rsidP="004D52BC">
      <w:pPr>
        <w:pStyle w:val="12"/>
        <w:ind w:firstLine="567"/>
        <w:jc w:val="center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>ДОГОВОР ПОДРЯДА</w:t>
      </w:r>
    </w:p>
    <w:p w:rsidR="00646E21" w:rsidRPr="0065732C" w:rsidRDefault="00646E21" w:rsidP="004D52BC">
      <w:pPr>
        <w:pStyle w:val="12"/>
        <w:ind w:firstLine="567"/>
        <w:jc w:val="center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 xml:space="preserve">на выполнение </w:t>
      </w:r>
      <w:r w:rsidR="007249FE" w:rsidRPr="0065732C">
        <w:rPr>
          <w:rFonts w:ascii="Tahoma" w:hAnsi="Tahoma" w:cs="Tahoma"/>
          <w:b/>
          <w:bCs/>
        </w:rPr>
        <w:t>проектн</w:t>
      </w:r>
      <w:r w:rsidR="008F1078" w:rsidRPr="0065732C">
        <w:rPr>
          <w:rFonts w:ascii="Tahoma" w:hAnsi="Tahoma" w:cs="Tahoma"/>
          <w:b/>
          <w:bCs/>
        </w:rPr>
        <w:t xml:space="preserve">о – изыскательских </w:t>
      </w:r>
      <w:r w:rsidRPr="0065732C">
        <w:rPr>
          <w:rFonts w:ascii="Tahoma" w:hAnsi="Tahoma" w:cs="Tahoma"/>
          <w:b/>
          <w:bCs/>
        </w:rPr>
        <w:t>работ</w:t>
      </w:r>
    </w:p>
    <w:p w:rsidR="00646E21" w:rsidRPr="0065732C" w:rsidRDefault="006D2816" w:rsidP="006D2816">
      <w:pPr>
        <w:pStyle w:val="12"/>
        <w:ind w:firstLine="567"/>
        <w:jc w:val="both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 xml:space="preserve">                                                                 </w:t>
      </w:r>
      <w:r w:rsidR="00646E21" w:rsidRPr="0065732C">
        <w:rPr>
          <w:rFonts w:ascii="Tahoma" w:hAnsi="Tahoma" w:cs="Tahoma"/>
          <w:b/>
          <w:bCs/>
        </w:rPr>
        <w:t>№ ______</w:t>
      </w:r>
      <w:r w:rsidR="00615608" w:rsidRPr="0065732C">
        <w:rPr>
          <w:rFonts w:ascii="Tahoma" w:hAnsi="Tahoma" w:cs="Tahoma"/>
          <w:b/>
          <w:bCs/>
        </w:rPr>
        <w:t>___</w:t>
      </w:r>
      <w:r w:rsidR="00646E21" w:rsidRPr="0065732C">
        <w:rPr>
          <w:rFonts w:ascii="Tahoma" w:hAnsi="Tahoma" w:cs="Tahoma"/>
          <w:b/>
          <w:bCs/>
        </w:rPr>
        <w:t>_</w:t>
      </w:r>
    </w:p>
    <w:p w:rsidR="00646E21" w:rsidRPr="0065732C" w:rsidRDefault="00646E21" w:rsidP="004D52BC">
      <w:pPr>
        <w:pStyle w:val="12"/>
        <w:ind w:firstLine="567"/>
        <w:jc w:val="both"/>
        <w:rPr>
          <w:rFonts w:ascii="Tahoma" w:hAnsi="Tahoma" w:cs="Tahoma"/>
          <w:b/>
          <w:bCs/>
        </w:rPr>
      </w:pPr>
    </w:p>
    <w:p w:rsidR="00646E21" w:rsidRPr="0065732C" w:rsidRDefault="00646E21" w:rsidP="0065365B">
      <w:pPr>
        <w:pStyle w:val="12"/>
        <w:tabs>
          <w:tab w:val="right" w:pos="10915"/>
        </w:tabs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 xml:space="preserve">г.о.Тольятти                                                                                      </w:t>
      </w:r>
      <w:r w:rsidR="006D2816" w:rsidRPr="0065732C">
        <w:rPr>
          <w:rFonts w:ascii="Tahoma" w:hAnsi="Tahoma" w:cs="Tahoma"/>
        </w:rPr>
        <w:t xml:space="preserve">   </w:t>
      </w:r>
      <w:r w:rsidRPr="0065732C">
        <w:rPr>
          <w:rFonts w:ascii="Tahoma" w:hAnsi="Tahoma" w:cs="Tahoma"/>
        </w:rPr>
        <w:t xml:space="preserve">   «____» __________ 20</w:t>
      </w:r>
      <w:r w:rsidR="006D2816" w:rsidRPr="0065732C">
        <w:rPr>
          <w:rFonts w:ascii="Tahoma" w:hAnsi="Tahoma" w:cs="Tahoma"/>
        </w:rPr>
        <w:t>1</w:t>
      </w:r>
      <w:r w:rsidR="009A5739" w:rsidRPr="0065732C">
        <w:rPr>
          <w:rFonts w:ascii="Tahoma" w:hAnsi="Tahoma" w:cs="Tahoma"/>
        </w:rPr>
        <w:t>9</w:t>
      </w:r>
      <w:r w:rsidRPr="0065732C">
        <w:rPr>
          <w:rFonts w:ascii="Tahoma" w:hAnsi="Tahoma" w:cs="Tahoma"/>
        </w:rPr>
        <w:t xml:space="preserve"> г.</w:t>
      </w:r>
    </w:p>
    <w:p w:rsidR="00646E21" w:rsidRPr="0065732C" w:rsidRDefault="00646E21" w:rsidP="00AB39C6">
      <w:pPr>
        <w:pStyle w:val="12"/>
        <w:tabs>
          <w:tab w:val="left" w:pos="0"/>
          <w:tab w:val="right" w:pos="10915"/>
        </w:tabs>
        <w:spacing w:after="120"/>
        <w:ind w:firstLine="567"/>
        <w:jc w:val="both"/>
        <w:rPr>
          <w:rFonts w:ascii="Tahoma" w:hAnsi="Tahoma" w:cs="Tahoma"/>
        </w:rPr>
      </w:pPr>
    </w:p>
    <w:p w:rsidR="00724EB7" w:rsidRPr="0065732C" w:rsidRDefault="00D167EB" w:rsidP="003928BC">
      <w:pPr>
        <w:pStyle w:val="12"/>
        <w:tabs>
          <w:tab w:val="left" w:pos="0"/>
        </w:tabs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ab/>
      </w:r>
      <w:r w:rsidR="00646E21" w:rsidRPr="0065732C">
        <w:rPr>
          <w:rFonts w:ascii="Tahoma" w:hAnsi="Tahoma" w:cs="Tahoma"/>
        </w:rPr>
        <w:t xml:space="preserve">Общество с ограниченной ответственностью </w:t>
      </w:r>
      <w:r w:rsidR="00646E21" w:rsidRPr="0065732C">
        <w:rPr>
          <w:rFonts w:ascii="Tahoma" w:hAnsi="Tahoma" w:cs="Tahoma"/>
          <w:b/>
        </w:rPr>
        <w:t>«Волжские коммунальные системы»</w:t>
      </w:r>
      <w:r w:rsidR="00646E21" w:rsidRPr="0065732C">
        <w:rPr>
          <w:rFonts w:ascii="Tahoma" w:hAnsi="Tahoma" w:cs="Tahoma"/>
        </w:rPr>
        <w:t xml:space="preserve">, именуемое в дальнейшем </w:t>
      </w:r>
      <w:r w:rsidR="00646E21" w:rsidRPr="0065732C">
        <w:rPr>
          <w:rFonts w:ascii="Tahoma" w:hAnsi="Tahoma" w:cs="Tahoma"/>
          <w:b/>
        </w:rPr>
        <w:t>«Заказчик»,</w:t>
      </w:r>
      <w:r w:rsidR="00646E21" w:rsidRPr="0065732C">
        <w:rPr>
          <w:rFonts w:ascii="Tahoma" w:hAnsi="Tahoma" w:cs="Tahoma"/>
        </w:rPr>
        <w:t xml:space="preserve"> </w:t>
      </w:r>
      <w:r w:rsidR="003928BC" w:rsidRPr="0065732C">
        <w:rPr>
          <w:rFonts w:ascii="Tahoma" w:hAnsi="Tahoma" w:cs="Tahoma"/>
        </w:rPr>
        <w:t>в лице главного управляющего директора Едигарева Павла Владимировича действующего на основании доверенности № 161 от 19.10.2017г.,</w:t>
      </w:r>
      <w:r w:rsidR="00646E21" w:rsidRPr="0065732C">
        <w:rPr>
          <w:rFonts w:ascii="Tahoma" w:hAnsi="Tahoma" w:cs="Tahoma"/>
        </w:rPr>
        <w:t xml:space="preserve"> с одной стороны, и </w:t>
      </w:r>
      <w:r w:rsidR="00AB70AE" w:rsidRPr="0065732C">
        <w:rPr>
          <w:rFonts w:ascii="Tahoma" w:hAnsi="Tahoma" w:cs="Tahoma"/>
        </w:rPr>
        <w:t>____________________________________________________________</w:t>
      </w:r>
      <w:r w:rsidR="00646E21" w:rsidRPr="0065732C">
        <w:rPr>
          <w:rFonts w:ascii="Tahoma" w:hAnsi="Tahoma" w:cs="Tahoma"/>
        </w:rPr>
        <w:t>,</w:t>
      </w:r>
      <w:r w:rsidR="0004218A" w:rsidRPr="0065732C">
        <w:rPr>
          <w:rFonts w:ascii="Tahoma" w:hAnsi="Tahoma" w:cs="Tahoma"/>
        </w:rPr>
        <w:t xml:space="preserve"> </w:t>
      </w:r>
      <w:r w:rsidR="00646E21" w:rsidRPr="0065732C">
        <w:rPr>
          <w:rFonts w:ascii="Tahoma" w:hAnsi="Tahoma" w:cs="Tahoma"/>
        </w:rPr>
        <w:t>именуем</w:t>
      </w:r>
      <w:r w:rsidR="0004218A" w:rsidRPr="0065732C">
        <w:rPr>
          <w:rFonts w:ascii="Tahoma" w:hAnsi="Tahoma" w:cs="Tahoma"/>
        </w:rPr>
        <w:t>ое</w:t>
      </w:r>
      <w:r w:rsidR="00646E21" w:rsidRPr="0065732C">
        <w:rPr>
          <w:rFonts w:ascii="Tahoma" w:hAnsi="Tahoma" w:cs="Tahoma"/>
        </w:rPr>
        <w:t xml:space="preserve"> в дальнейшем </w:t>
      </w:r>
      <w:r w:rsidR="00646E21" w:rsidRPr="0065732C">
        <w:rPr>
          <w:rFonts w:ascii="Tahoma" w:hAnsi="Tahoma" w:cs="Tahoma"/>
          <w:b/>
        </w:rPr>
        <w:t>«Подрядчик»</w:t>
      </w:r>
      <w:r w:rsidR="00646E21" w:rsidRPr="0065732C">
        <w:rPr>
          <w:rFonts w:ascii="Tahoma" w:hAnsi="Tahoma" w:cs="Tahoma"/>
        </w:rPr>
        <w:t xml:space="preserve">, в лице </w:t>
      </w:r>
      <w:r w:rsidR="00AB70AE" w:rsidRPr="0065732C">
        <w:rPr>
          <w:rFonts w:ascii="Tahoma" w:hAnsi="Tahoma" w:cs="Tahoma"/>
        </w:rPr>
        <w:t>__________________________</w:t>
      </w:r>
      <w:r w:rsidR="0004218A" w:rsidRPr="0065732C">
        <w:rPr>
          <w:rFonts w:ascii="Tahoma" w:hAnsi="Tahoma" w:cs="Tahoma"/>
        </w:rPr>
        <w:t xml:space="preserve"> </w:t>
      </w:r>
      <w:r w:rsidR="00646E21" w:rsidRPr="0065732C">
        <w:rPr>
          <w:rFonts w:ascii="Tahoma" w:hAnsi="Tahoma" w:cs="Tahoma"/>
        </w:rPr>
        <w:t xml:space="preserve">действующего на основании </w:t>
      </w:r>
      <w:r w:rsidR="00AB70AE" w:rsidRPr="0065732C">
        <w:rPr>
          <w:rFonts w:ascii="Tahoma" w:hAnsi="Tahoma" w:cs="Tahoma"/>
        </w:rPr>
        <w:t>___________</w:t>
      </w:r>
      <w:r w:rsidR="00646E21" w:rsidRPr="0065732C">
        <w:rPr>
          <w:rFonts w:ascii="Tahoma" w:hAnsi="Tahoma" w:cs="Tahoma"/>
        </w:rPr>
        <w:t>,</w:t>
      </w:r>
      <w:r w:rsidR="003928BC" w:rsidRPr="0065732C">
        <w:rPr>
          <w:rFonts w:ascii="Tahoma" w:hAnsi="Tahoma" w:cs="Tahoma"/>
        </w:rPr>
        <w:t xml:space="preserve"> </w:t>
      </w:r>
      <w:r w:rsidR="00646E21" w:rsidRPr="0065732C">
        <w:rPr>
          <w:rFonts w:ascii="Tahoma" w:hAnsi="Tahoma" w:cs="Tahoma"/>
        </w:rPr>
        <w:t>с другой стороны, именуемые в дальнейшем «Стороны», заключили настоящий Договор о нижеследующем:</w:t>
      </w:r>
    </w:p>
    <w:p w:rsidR="008F1078" w:rsidRPr="0065732C" w:rsidRDefault="008F1078" w:rsidP="003928BC">
      <w:pPr>
        <w:pStyle w:val="12"/>
        <w:tabs>
          <w:tab w:val="left" w:pos="0"/>
        </w:tabs>
        <w:jc w:val="both"/>
        <w:rPr>
          <w:rFonts w:ascii="Tahoma" w:hAnsi="Tahoma" w:cs="Tahoma"/>
          <w:b/>
          <w:bCs/>
        </w:rPr>
      </w:pPr>
    </w:p>
    <w:p w:rsidR="00646E21" w:rsidRPr="0065732C" w:rsidRDefault="00646E21" w:rsidP="00245DCB">
      <w:pPr>
        <w:pStyle w:val="12"/>
        <w:jc w:val="center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>1. Предмет Договора.</w:t>
      </w:r>
    </w:p>
    <w:p w:rsidR="002A4000" w:rsidRPr="0065732C" w:rsidRDefault="00646E21" w:rsidP="002A4000">
      <w:pPr>
        <w:pStyle w:val="a0"/>
        <w:numPr>
          <w:ilvl w:val="0"/>
          <w:numId w:val="2"/>
        </w:numPr>
        <w:tabs>
          <w:tab w:val="left" w:pos="1451"/>
        </w:tabs>
        <w:suppressAutoHyphens w:val="0"/>
        <w:autoSpaceDE/>
        <w:spacing w:after="0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1.1. </w:t>
      </w:r>
      <w:r w:rsidR="002A4000" w:rsidRPr="0065732C">
        <w:rPr>
          <w:rFonts w:ascii="Tahoma" w:hAnsi="Tahoma" w:cs="Tahoma"/>
          <w:sz w:val="20"/>
          <w:szCs w:val="20"/>
        </w:rPr>
        <w:t>Подрядчик по заявке Заказчика, форма  которой утверждается Сторонами в Приложение №1, обязуется выполнить следующие работы по:</w:t>
      </w:r>
    </w:p>
    <w:p w:rsidR="00325520" w:rsidRPr="0065732C" w:rsidRDefault="006278CA" w:rsidP="002A4000">
      <w:pPr>
        <w:pStyle w:val="a0"/>
        <w:numPr>
          <w:ilvl w:val="0"/>
          <w:numId w:val="2"/>
        </w:numPr>
        <w:tabs>
          <w:tab w:val="left" w:pos="1451"/>
        </w:tabs>
        <w:suppressAutoHyphens w:val="0"/>
        <w:autoSpaceDE/>
        <w:spacing w:after="0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65732C">
        <w:rPr>
          <w:rFonts w:ascii="Tahoma" w:eastAsia="Lucida Sans Unicode" w:hAnsi="Tahoma" w:cs="Tahoma"/>
          <w:b/>
          <w:bCs/>
          <w:sz w:val="20"/>
          <w:szCs w:val="20"/>
        </w:rPr>
        <w:t xml:space="preserve">- </w:t>
      </w:r>
      <w:r w:rsidR="00B64E48" w:rsidRPr="0065732C">
        <w:rPr>
          <w:rFonts w:ascii="Tahoma" w:hAnsi="Tahoma" w:cs="Tahoma"/>
          <w:b/>
          <w:sz w:val="20"/>
          <w:szCs w:val="20"/>
        </w:rPr>
        <w:t>Получение сведений ЕГРН на земельные участки</w:t>
      </w:r>
      <w:r w:rsidR="00325520" w:rsidRPr="0065732C">
        <w:rPr>
          <w:rFonts w:ascii="Tahoma" w:hAnsi="Tahoma" w:cs="Tahoma"/>
          <w:b/>
          <w:sz w:val="20"/>
          <w:szCs w:val="20"/>
        </w:rPr>
        <w:t>;</w:t>
      </w:r>
    </w:p>
    <w:p w:rsidR="00B64E48" w:rsidRPr="0065732C" w:rsidRDefault="00B64E48" w:rsidP="00B64E48">
      <w:pPr>
        <w:jc w:val="both"/>
        <w:rPr>
          <w:rFonts w:ascii="Tahoma" w:hAnsi="Tahoma" w:cs="Tahoma"/>
          <w:b/>
          <w:sz w:val="20"/>
          <w:szCs w:val="20"/>
        </w:rPr>
      </w:pPr>
      <w:r w:rsidRPr="0065732C">
        <w:rPr>
          <w:rFonts w:ascii="Tahoma" w:hAnsi="Tahoma" w:cs="Tahoma"/>
          <w:b/>
          <w:sz w:val="20"/>
          <w:szCs w:val="20"/>
        </w:rPr>
        <w:t>- Подготовка специализированных схем:</w:t>
      </w:r>
    </w:p>
    <w:p w:rsidR="00B64E48" w:rsidRPr="0065732C" w:rsidRDefault="00B64E48" w:rsidP="00B64E48">
      <w:pPr>
        <w:jc w:val="both"/>
        <w:rPr>
          <w:rFonts w:ascii="Tahoma" w:hAnsi="Tahoma" w:cs="Tahoma"/>
          <w:b/>
          <w:sz w:val="20"/>
          <w:szCs w:val="20"/>
        </w:rPr>
      </w:pPr>
      <w:r w:rsidRPr="0065732C">
        <w:rPr>
          <w:rFonts w:ascii="Tahoma" w:hAnsi="Tahoma" w:cs="Tahoma"/>
          <w:b/>
          <w:sz w:val="20"/>
          <w:szCs w:val="20"/>
        </w:rPr>
        <w:t>- схема границ, предполагаемой к использованию части земельного участка на кадастровом  плане территории;</w:t>
      </w:r>
    </w:p>
    <w:p w:rsidR="00B64E48" w:rsidRPr="0065732C" w:rsidRDefault="00B64E48" w:rsidP="00B64E48">
      <w:pPr>
        <w:jc w:val="both"/>
        <w:rPr>
          <w:rFonts w:ascii="Tahoma" w:hAnsi="Tahoma" w:cs="Tahoma"/>
          <w:b/>
          <w:sz w:val="20"/>
          <w:szCs w:val="20"/>
        </w:rPr>
      </w:pPr>
      <w:r w:rsidRPr="0065732C">
        <w:rPr>
          <w:rFonts w:ascii="Tahoma" w:hAnsi="Tahoma" w:cs="Tahoma"/>
          <w:b/>
          <w:sz w:val="20"/>
          <w:szCs w:val="20"/>
        </w:rPr>
        <w:t>- схема границ планируемого к размещению линейного объекта;</w:t>
      </w:r>
    </w:p>
    <w:p w:rsidR="00B64E48" w:rsidRPr="0065732C" w:rsidRDefault="00B64E48" w:rsidP="00B64E48">
      <w:pPr>
        <w:jc w:val="both"/>
        <w:rPr>
          <w:rFonts w:ascii="Tahoma" w:hAnsi="Tahoma" w:cs="Tahoma"/>
          <w:b/>
          <w:sz w:val="20"/>
          <w:szCs w:val="20"/>
        </w:rPr>
      </w:pPr>
      <w:r w:rsidRPr="0065732C">
        <w:rPr>
          <w:rFonts w:ascii="Tahoma" w:hAnsi="Tahoma" w:cs="Tahoma"/>
          <w:b/>
          <w:sz w:val="20"/>
          <w:szCs w:val="20"/>
        </w:rPr>
        <w:t>- Вынос в натуру трасс сетей инженерных коммуникаций;</w:t>
      </w:r>
    </w:p>
    <w:p w:rsidR="00B64E48" w:rsidRPr="0065732C" w:rsidRDefault="00B64E48" w:rsidP="00B64E48">
      <w:pPr>
        <w:rPr>
          <w:rFonts w:ascii="Tahoma" w:hAnsi="Tahoma" w:cs="Tahoma"/>
          <w:b/>
          <w:sz w:val="20"/>
          <w:szCs w:val="20"/>
        </w:rPr>
      </w:pPr>
      <w:r w:rsidRPr="0065732C">
        <w:rPr>
          <w:rFonts w:ascii="Tahoma" w:hAnsi="Tahoma" w:cs="Tahoma"/>
          <w:b/>
          <w:sz w:val="20"/>
          <w:szCs w:val="20"/>
        </w:rPr>
        <w:t>- Исполнительная съемка трасс сетей инженерных коммуникаций (план, профиль);</w:t>
      </w:r>
    </w:p>
    <w:p w:rsidR="00B64E48" w:rsidRPr="0065732C" w:rsidRDefault="00B64E48" w:rsidP="00B64E48">
      <w:pPr>
        <w:rPr>
          <w:rFonts w:ascii="Tahoma" w:hAnsi="Tahoma" w:cs="Tahoma"/>
          <w:b/>
          <w:sz w:val="20"/>
          <w:szCs w:val="20"/>
        </w:rPr>
      </w:pPr>
      <w:r w:rsidRPr="0065732C">
        <w:rPr>
          <w:rFonts w:ascii="Tahoma" w:hAnsi="Tahoma" w:cs="Tahoma"/>
          <w:b/>
          <w:sz w:val="20"/>
          <w:szCs w:val="20"/>
        </w:rPr>
        <w:t xml:space="preserve">- Нанесение на планшеты исполнительной съемки </w:t>
      </w:r>
      <w:r w:rsidR="00D765E8" w:rsidRPr="0065732C">
        <w:rPr>
          <w:rFonts w:ascii="Tahoma" w:hAnsi="Tahoma" w:cs="Tahoma"/>
          <w:b/>
          <w:sz w:val="20"/>
          <w:szCs w:val="20"/>
        </w:rPr>
        <w:t xml:space="preserve">в </w:t>
      </w:r>
      <w:r w:rsidRPr="0065732C">
        <w:rPr>
          <w:rFonts w:ascii="Tahoma" w:hAnsi="Tahoma" w:cs="Tahoma"/>
          <w:b/>
          <w:sz w:val="20"/>
          <w:szCs w:val="20"/>
        </w:rPr>
        <w:t xml:space="preserve">УАиГ </w:t>
      </w:r>
      <w:r w:rsidR="00D765E8" w:rsidRPr="0065732C">
        <w:rPr>
          <w:rFonts w:ascii="Tahoma" w:hAnsi="Tahoma" w:cs="Tahoma"/>
          <w:b/>
          <w:sz w:val="20"/>
          <w:szCs w:val="20"/>
        </w:rPr>
        <w:t xml:space="preserve"> </w:t>
      </w:r>
      <w:r w:rsidRPr="0065732C">
        <w:rPr>
          <w:rFonts w:ascii="Tahoma" w:hAnsi="Tahoma" w:cs="Tahoma"/>
          <w:b/>
          <w:sz w:val="20"/>
          <w:szCs w:val="20"/>
        </w:rPr>
        <w:t>администрации г.о. Тольятти;</w:t>
      </w:r>
    </w:p>
    <w:p w:rsidR="00646E21" w:rsidRPr="0065732C" w:rsidRDefault="00B64E48" w:rsidP="00B64E48">
      <w:pPr>
        <w:tabs>
          <w:tab w:val="num" w:pos="900"/>
        </w:tabs>
        <w:spacing w:line="0" w:lineRule="atLeast"/>
        <w:rPr>
          <w:rFonts w:ascii="Tahoma" w:hAnsi="Tahoma" w:cs="Tahoma"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sz w:val="20"/>
          <w:szCs w:val="20"/>
        </w:rPr>
        <w:t>- Картографические и топографо-геодезические работы,</w:t>
      </w:r>
      <w:r w:rsidR="004C5D85" w:rsidRPr="0065732C">
        <w:rPr>
          <w:rFonts w:ascii="Tahoma" w:eastAsia="Lucida Sans Unicode" w:hAnsi="Tahoma" w:cs="Tahoma"/>
          <w:b/>
          <w:bCs/>
          <w:color w:val="000000"/>
          <w:sz w:val="20"/>
          <w:szCs w:val="20"/>
        </w:rPr>
        <w:t xml:space="preserve"> </w:t>
      </w:r>
      <w:r w:rsidR="00615608" w:rsidRPr="0065732C">
        <w:rPr>
          <w:rFonts w:ascii="Tahoma" w:eastAsia="Lucida Sans Unicode" w:hAnsi="Tahoma" w:cs="Tahoma"/>
          <w:bCs/>
          <w:sz w:val="20"/>
          <w:szCs w:val="20"/>
        </w:rPr>
        <w:t>(далее - работы).</w:t>
      </w:r>
    </w:p>
    <w:p w:rsidR="000A4AA2" w:rsidRPr="0065732C" w:rsidRDefault="00646E21" w:rsidP="000A4AA2">
      <w:pPr>
        <w:shd w:val="clear" w:color="auto" w:fill="FFFFFF"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1.</w:t>
      </w:r>
      <w:r w:rsidR="000A4AA2" w:rsidRPr="0065732C">
        <w:rPr>
          <w:rFonts w:ascii="Tahoma" w:hAnsi="Tahoma" w:cs="Tahoma"/>
          <w:sz w:val="20"/>
          <w:szCs w:val="20"/>
        </w:rPr>
        <w:t>2</w:t>
      </w:r>
      <w:r w:rsidRPr="0065732C">
        <w:rPr>
          <w:rFonts w:ascii="Tahoma" w:hAnsi="Tahoma" w:cs="Tahoma"/>
          <w:sz w:val="20"/>
          <w:szCs w:val="20"/>
        </w:rPr>
        <w:t xml:space="preserve">. Предусмотренные настоящим Договором работы выполняются </w:t>
      </w:r>
      <w:r w:rsidR="000A4AA2" w:rsidRPr="0065732C">
        <w:rPr>
          <w:rFonts w:ascii="Tahoma" w:hAnsi="Tahoma" w:cs="Tahoma"/>
          <w:sz w:val="20"/>
          <w:szCs w:val="20"/>
        </w:rPr>
        <w:t>на основании письменных заявок Заказчика</w:t>
      </w:r>
      <w:r w:rsidR="000A56A4" w:rsidRPr="0065732C">
        <w:rPr>
          <w:rFonts w:ascii="Tahoma" w:hAnsi="Tahoma" w:cs="Tahoma"/>
          <w:sz w:val="20"/>
          <w:szCs w:val="20"/>
        </w:rPr>
        <w:t>.</w:t>
      </w:r>
      <w:r w:rsidR="000A4AA2" w:rsidRPr="0065732C">
        <w:rPr>
          <w:rFonts w:ascii="Tahoma" w:hAnsi="Tahoma" w:cs="Tahoma"/>
          <w:bCs/>
          <w:spacing w:val="-3"/>
          <w:sz w:val="20"/>
          <w:szCs w:val="20"/>
        </w:rPr>
        <w:t xml:space="preserve"> </w:t>
      </w:r>
      <w:r w:rsidR="000A4AA2" w:rsidRPr="0065732C">
        <w:rPr>
          <w:rFonts w:ascii="Tahoma" w:hAnsi="Tahoma" w:cs="Tahoma"/>
          <w:sz w:val="20"/>
          <w:szCs w:val="20"/>
        </w:rPr>
        <w:t>Заявка подается путем, факсимильной связи________, электронной почты_______, либо направляется по адресу местонахождения Подрядчика, указанному в разделе 12 договора. Заявка подается представителями Заказчика, указанными в Приложении № 2 к настоящему договору.</w:t>
      </w:r>
    </w:p>
    <w:p w:rsidR="00646E21" w:rsidRPr="0065732C" w:rsidRDefault="00646E21" w:rsidP="000A56A4">
      <w:pPr>
        <w:pStyle w:val="a0"/>
        <w:spacing w:after="0"/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1.</w:t>
      </w:r>
      <w:r w:rsidR="000A4AA2" w:rsidRPr="0065732C">
        <w:rPr>
          <w:rFonts w:ascii="Tahoma" w:hAnsi="Tahoma" w:cs="Tahoma"/>
          <w:sz w:val="20"/>
          <w:szCs w:val="20"/>
        </w:rPr>
        <w:t>3</w:t>
      </w:r>
      <w:r w:rsidR="000E1AC3" w:rsidRPr="0065732C">
        <w:rPr>
          <w:rFonts w:ascii="Tahoma" w:hAnsi="Tahoma" w:cs="Tahoma"/>
          <w:sz w:val="20"/>
          <w:szCs w:val="20"/>
        </w:rPr>
        <w:t xml:space="preserve">. </w:t>
      </w:r>
      <w:r w:rsidRPr="0065732C">
        <w:rPr>
          <w:rFonts w:ascii="Tahoma" w:hAnsi="Tahoma" w:cs="Tahoma"/>
          <w:sz w:val="20"/>
          <w:szCs w:val="20"/>
        </w:rPr>
        <w:t>Срок выполнения работ</w:t>
      </w:r>
      <w:r w:rsidR="008E39F9" w:rsidRPr="0065732C">
        <w:rPr>
          <w:rFonts w:ascii="Tahoma" w:hAnsi="Tahoma" w:cs="Tahoma"/>
          <w:sz w:val="20"/>
          <w:szCs w:val="20"/>
        </w:rPr>
        <w:t xml:space="preserve"> </w:t>
      </w:r>
      <w:r w:rsidR="000E1AC3" w:rsidRPr="0065732C">
        <w:rPr>
          <w:rFonts w:ascii="Tahoma" w:hAnsi="Tahoma" w:cs="Tahoma"/>
          <w:sz w:val="20"/>
          <w:szCs w:val="20"/>
        </w:rPr>
        <w:t>указывается в заявке (Приложение №1)</w:t>
      </w:r>
      <w:r w:rsidR="008E39F9" w:rsidRPr="0065732C">
        <w:rPr>
          <w:rFonts w:ascii="Tahoma" w:hAnsi="Tahoma" w:cs="Tahoma"/>
          <w:sz w:val="20"/>
          <w:szCs w:val="20"/>
        </w:rPr>
        <w:t xml:space="preserve">. </w:t>
      </w:r>
    </w:p>
    <w:p w:rsidR="00646E21" w:rsidRPr="0065732C" w:rsidRDefault="00646E21" w:rsidP="003D047B">
      <w:pPr>
        <w:pStyle w:val="a0"/>
        <w:numPr>
          <w:ilvl w:val="0"/>
          <w:numId w:val="2"/>
        </w:numPr>
        <w:tabs>
          <w:tab w:val="left" w:pos="1424"/>
        </w:tabs>
        <w:suppressAutoHyphens w:val="0"/>
        <w:autoSpaceDE/>
        <w:spacing w:after="0"/>
        <w:ind w:left="0" w:firstLine="0"/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1.</w:t>
      </w:r>
      <w:r w:rsidR="000A4AA2" w:rsidRPr="0065732C">
        <w:rPr>
          <w:rFonts w:ascii="Tahoma" w:hAnsi="Tahoma" w:cs="Tahoma"/>
          <w:sz w:val="20"/>
          <w:szCs w:val="20"/>
        </w:rPr>
        <w:t>4</w:t>
      </w:r>
      <w:r w:rsidRPr="0065732C">
        <w:rPr>
          <w:rFonts w:ascii="Tahoma" w:hAnsi="Tahoma" w:cs="Tahoma"/>
          <w:sz w:val="20"/>
          <w:szCs w:val="20"/>
        </w:rPr>
        <w:t>. Работа считается выполненной после подписания акта сдачи-приемки работы Заказчиком.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  <w:b/>
          <w:bCs/>
        </w:rPr>
      </w:pPr>
    </w:p>
    <w:p w:rsidR="00646E21" w:rsidRPr="0065732C" w:rsidRDefault="00646E21" w:rsidP="00245DCB">
      <w:pPr>
        <w:pStyle w:val="12"/>
        <w:jc w:val="center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>2. Цена Договора и порядок расчетов.</w:t>
      </w:r>
    </w:p>
    <w:p w:rsidR="00646E21" w:rsidRPr="0065732C" w:rsidRDefault="00646E21" w:rsidP="003D047B">
      <w:pPr>
        <w:pStyle w:val="a0"/>
        <w:tabs>
          <w:tab w:val="left" w:pos="1134"/>
        </w:tabs>
        <w:suppressAutoHyphens w:val="0"/>
        <w:autoSpaceDE/>
        <w:spacing w:after="0"/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2.1.  Работы оплачиваются Заказчиком в строгом соответствии с выполненными  объемами работ.</w:t>
      </w:r>
    </w:p>
    <w:p w:rsidR="00574E09" w:rsidRPr="0065732C" w:rsidRDefault="00574E09" w:rsidP="00574E09">
      <w:pPr>
        <w:pStyle w:val="a0"/>
        <w:tabs>
          <w:tab w:val="left" w:pos="567"/>
        </w:tabs>
        <w:suppressAutoHyphens w:val="0"/>
        <w:autoSpaceDE/>
        <w:spacing w:after="0"/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2.2. Ориентировочная стоимость работ по настоящему договору составляет  ____________, в том числе НДС 20% - _____ рублей. Стоимость работ может изменяться в зависимости от фактически выполненных объемов работ.</w:t>
      </w:r>
    </w:p>
    <w:p w:rsidR="00574E09" w:rsidRPr="0065732C" w:rsidRDefault="00574E09" w:rsidP="00574E09">
      <w:pPr>
        <w:pStyle w:val="a0"/>
        <w:tabs>
          <w:tab w:val="left" w:pos="567"/>
        </w:tabs>
        <w:suppressAutoHyphens w:val="0"/>
        <w:autoSpaceDE/>
        <w:spacing w:after="0"/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bCs/>
          <w:spacing w:val="-3"/>
          <w:sz w:val="20"/>
          <w:szCs w:val="20"/>
        </w:rPr>
        <w:t xml:space="preserve">2.3. </w:t>
      </w:r>
      <w:r w:rsidR="00646E21" w:rsidRPr="0065732C">
        <w:rPr>
          <w:rFonts w:ascii="Tahoma" w:hAnsi="Tahoma" w:cs="Tahoma"/>
          <w:sz w:val="20"/>
          <w:szCs w:val="20"/>
        </w:rPr>
        <w:t xml:space="preserve">Стоимость работ, выполняемых по настоящему Договору, определяется на основании </w:t>
      </w:r>
      <w:r w:rsidRPr="0065732C">
        <w:rPr>
          <w:rFonts w:ascii="Tahoma" w:hAnsi="Tahoma" w:cs="Tahoma"/>
          <w:sz w:val="20"/>
          <w:szCs w:val="20"/>
        </w:rPr>
        <w:t>расчета стоимости</w:t>
      </w:r>
      <w:r w:rsidR="000A4AA2" w:rsidRPr="0065732C">
        <w:rPr>
          <w:rFonts w:ascii="Tahoma" w:hAnsi="Tahoma" w:cs="Tahoma"/>
          <w:sz w:val="20"/>
          <w:szCs w:val="20"/>
        </w:rPr>
        <w:t xml:space="preserve"> единичных расценок</w:t>
      </w:r>
      <w:r w:rsidR="00646E21" w:rsidRPr="0065732C">
        <w:rPr>
          <w:rFonts w:ascii="Tahoma" w:hAnsi="Tahoma" w:cs="Tahoma"/>
          <w:sz w:val="20"/>
          <w:szCs w:val="20"/>
        </w:rPr>
        <w:t xml:space="preserve">, и </w:t>
      </w:r>
      <w:r w:rsidRPr="0065732C">
        <w:rPr>
          <w:rFonts w:ascii="Tahoma" w:hAnsi="Tahoma" w:cs="Tahoma"/>
          <w:sz w:val="20"/>
          <w:szCs w:val="20"/>
        </w:rPr>
        <w:t>устанавли</w:t>
      </w:r>
      <w:r w:rsidR="000A4AA2" w:rsidRPr="0065732C">
        <w:rPr>
          <w:rFonts w:ascii="Tahoma" w:hAnsi="Tahoma" w:cs="Tahoma"/>
          <w:sz w:val="20"/>
          <w:szCs w:val="20"/>
        </w:rPr>
        <w:t>вается Сторонами в Приложении №3</w:t>
      </w:r>
      <w:r w:rsidR="00B53055" w:rsidRPr="0065732C">
        <w:rPr>
          <w:rFonts w:ascii="Tahoma" w:hAnsi="Tahoma" w:cs="Tahoma"/>
          <w:sz w:val="20"/>
          <w:szCs w:val="20"/>
        </w:rPr>
        <w:t>, являющимся неотъемлемой частью настоящего договора.</w:t>
      </w:r>
      <w:r w:rsidR="007E3390" w:rsidRPr="0065732C">
        <w:rPr>
          <w:rFonts w:ascii="Tahoma" w:hAnsi="Tahoma" w:cs="Tahoma"/>
          <w:sz w:val="20"/>
          <w:szCs w:val="20"/>
        </w:rPr>
        <w:t xml:space="preserve"> </w:t>
      </w:r>
    </w:p>
    <w:p w:rsidR="00646E21" w:rsidRPr="0065732C" w:rsidRDefault="00574E09" w:rsidP="00574E09">
      <w:pPr>
        <w:pStyle w:val="a0"/>
        <w:tabs>
          <w:tab w:val="left" w:pos="567"/>
        </w:tabs>
        <w:suppressAutoHyphens w:val="0"/>
        <w:autoSpaceDE/>
        <w:spacing w:after="0"/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2.4. </w:t>
      </w:r>
      <w:r w:rsidR="00646E21" w:rsidRPr="0065732C">
        <w:rPr>
          <w:rFonts w:ascii="Tahoma" w:hAnsi="Tahoma" w:cs="Tahoma"/>
          <w:sz w:val="20"/>
          <w:szCs w:val="20"/>
        </w:rPr>
        <w:t>Оплата работ по настоящему Договору осуществляется Заказчиком после подписания сторонами Акта сдачи-приемки выполненных работ, на основании полученного Подрядчиком Счета-фактуры. Счет-фактура на оплату должен быть получен Заказчиком не позднее 5 (пяти) календарных дней со дня подписания Акта сдачи-приемки выполненных работ.</w:t>
      </w:r>
    </w:p>
    <w:p w:rsidR="00646E21" w:rsidRPr="0065732C" w:rsidRDefault="00574E09" w:rsidP="00574E09">
      <w:pPr>
        <w:pStyle w:val="a0"/>
        <w:tabs>
          <w:tab w:val="left" w:pos="567"/>
        </w:tabs>
        <w:suppressAutoHyphens w:val="0"/>
        <w:autoSpaceDE/>
        <w:spacing w:after="0"/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2.5. </w:t>
      </w:r>
      <w:r w:rsidR="001070C5" w:rsidRPr="0065732C">
        <w:rPr>
          <w:rFonts w:ascii="Tahoma" w:hAnsi="Tahoma" w:cs="Tahoma"/>
          <w:sz w:val="20"/>
          <w:szCs w:val="20"/>
        </w:rPr>
        <w:t xml:space="preserve">Расчет производится в течение </w:t>
      </w:r>
      <w:r w:rsidR="000E1AC3" w:rsidRPr="0065732C">
        <w:rPr>
          <w:rFonts w:ascii="Tahoma" w:hAnsi="Tahoma" w:cs="Tahoma"/>
          <w:sz w:val="20"/>
          <w:szCs w:val="20"/>
        </w:rPr>
        <w:t>2</w:t>
      </w:r>
      <w:r w:rsidR="00646E21" w:rsidRPr="0065732C">
        <w:rPr>
          <w:rFonts w:ascii="Tahoma" w:hAnsi="Tahoma" w:cs="Tahoma"/>
          <w:sz w:val="20"/>
          <w:szCs w:val="20"/>
        </w:rPr>
        <w:t>0 (</w:t>
      </w:r>
      <w:r w:rsidR="000E1AC3" w:rsidRPr="0065732C">
        <w:rPr>
          <w:rFonts w:ascii="Tahoma" w:hAnsi="Tahoma" w:cs="Tahoma"/>
          <w:sz w:val="20"/>
          <w:szCs w:val="20"/>
        </w:rPr>
        <w:t>двадцати</w:t>
      </w:r>
      <w:r w:rsidR="00646E21" w:rsidRPr="0065732C">
        <w:rPr>
          <w:rFonts w:ascii="Tahoma" w:hAnsi="Tahoma" w:cs="Tahoma"/>
          <w:sz w:val="20"/>
          <w:szCs w:val="20"/>
        </w:rPr>
        <w:t>) банковских дней после подписания Акта сдачи-приемки выполненных работ (далее - Акт), на основании надлежащим образом оформленного Акта и счета-фактуры, выставленного и оформленного Подрядчиком в соответствии  с  требованиями законодательства о налогах и сборах, действующими на момент исполнения обязательств по договору.</w:t>
      </w:r>
    </w:p>
    <w:p w:rsidR="00646E21" w:rsidRPr="0065732C" w:rsidRDefault="00574E09" w:rsidP="00574E09">
      <w:pPr>
        <w:pStyle w:val="a0"/>
        <w:tabs>
          <w:tab w:val="left" w:pos="567"/>
        </w:tabs>
        <w:suppressAutoHyphens w:val="0"/>
        <w:autoSpaceDE/>
        <w:spacing w:after="0"/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2.6. </w:t>
      </w:r>
      <w:r w:rsidR="00646E21" w:rsidRPr="0065732C">
        <w:rPr>
          <w:rFonts w:ascii="Tahoma" w:hAnsi="Tahoma" w:cs="Tahoma"/>
          <w:sz w:val="20"/>
          <w:szCs w:val="20"/>
        </w:rPr>
        <w:t>Цена работ на период действия Договора является фиксированной и пересмотру не подлежит.</w:t>
      </w:r>
    </w:p>
    <w:p w:rsidR="00646E21" w:rsidRPr="0065732C" w:rsidRDefault="00646E21" w:rsidP="00574E09">
      <w:pPr>
        <w:pStyle w:val="a0"/>
        <w:numPr>
          <w:ilvl w:val="1"/>
          <w:numId w:val="12"/>
        </w:numPr>
        <w:tabs>
          <w:tab w:val="left" w:pos="567"/>
        </w:tabs>
        <w:suppressAutoHyphens w:val="0"/>
        <w:autoSpaceDE/>
        <w:spacing w:after="0"/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По соглашению сторон возможны иные формы расчетов.</w:t>
      </w:r>
    </w:p>
    <w:p w:rsidR="00E174E6" w:rsidRPr="0065732C" w:rsidRDefault="00E174E6" w:rsidP="00245DCB">
      <w:pPr>
        <w:pStyle w:val="12"/>
        <w:tabs>
          <w:tab w:val="left" w:pos="709"/>
        </w:tabs>
        <w:jc w:val="both"/>
        <w:rPr>
          <w:rFonts w:ascii="Tahoma" w:hAnsi="Tahoma" w:cs="Tahoma"/>
          <w:b/>
          <w:bCs/>
        </w:rPr>
      </w:pPr>
    </w:p>
    <w:p w:rsidR="00646E21" w:rsidRPr="0065732C" w:rsidRDefault="00646E21" w:rsidP="00C60748">
      <w:pPr>
        <w:pStyle w:val="12"/>
        <w:jc w:val="center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>3. Обязательства Сторон.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3.1. Заказчик имеет право:</w:t>
      </w:r>
    </w:p>
    <w:p w:rsidR="00646E21" w:rsidRPr="0065732C" w:rsidRDefault="00967765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3.1.1.</w:t>
      </w:r>
      <w:r w:rsidR="006C0DDF"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646E21" w:rsidRPr="0065732C" w:rsidRDefault="000D74C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3.1.2. </w:t>
      </w:r>
      <w:r w:rsidR="00646E21" w:rsidRPr="0065732C">
        <w:rPr>
          <w:rFonts w:ascii="Tahoma" w:hAnsi="Tahoma" w:cs="Tahoma"/>
          <w:sz w:val="20"/>
          <w:szCs w:val="20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E174E6" w:rsidRPr="0065732C" w:rsidRDefault="00BE6AF5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3.1.3. </w:t>
      </w:r>
      <w:r w:rsidR="00646E21" w:rsidRPr="0065732C">
        <w:rPr>
          <w:rFonts w:ascii="Tahoma" w:hAnsi="Tahoma" w:cs="Tahoma"/>
          <w:sz w:val="20"/>
          <w:szCs w:val="20"/>
        </w:rPr>
        <w:t>Привлечь Подрядчика к участию в деле по и</w:t>
      </w:r>
      <w:r w:rsidR="00E174E6" w:rsidRPr="0065732C">
        <w:rPr>
          <w:rFonts w:ascii="Tahoma" w:hAnsi="Tahoma" w:cs="Tahoma"/>
          <w:sz w:val="20"/>
          <w:szCs w:val="20"/>
        </w:rPr>
        <w:t>ску, предъявленному к Заказчику</w:t>
      </w:r>
    </w:p>
    <w:p w:rsidR="00646E21" w:rsidRPr="0065732C" w:rsidRDefault="000422CE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Т</w:t>
      </w:r>
      <w:r w:rsidR="00646E21" w:rsidRPr="0065732C">
        <w:rPr>
          <w:rFonts w:ascii="Tahoma" w:hAnsi="Tahoma" w:cs="Tahoma"/>
          <w:sz w:val="20"/>
          <w:szCs w:val="20"/>
        </w:rPr>
        <w:t>ретьим</w:t>
      </w:r>
      <w:r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>лицом в связи с недостатками составленной документации.</w:t>
      </w:r>
    </w:p>
    <w:p w:rsidR="00646E21" w:rsidRPr="0065732C" w:rsidRDefault="00967765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3.2. </w:t>
      </w:r>
      <w:r w:rsidR="00646E21" w:rsidRPr="0065732C">
        <w:rPr>
          <w:rFonts w:ascii="Tahoma" w:hAnsi="Tahoma" w:cs="Tahoma"/>
          <w:sz w:val="20"/>
          <w:szCs w:val="20"/>
        </w:rPr>
        <w:t>Подрядчик обязан:</w:t>
      </w:r>
    </w:p>
    <w:p w:rsidR="00646E21" w:rsidRPr="0065732C" w:rsidRDefault="00967765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3.2.1. </w:t>
      </w:r>
      <w:r w:rsidR="00646E21" w:rsidRPr="0065732C">
        <w:rPr>
          <w:rFonts w:ascii="Tahoma" w:hAnsi="Tahoma" w:cs="Tahoma"/>
          <w:sz w:val="20"/>
          <w:szCs w:val="20"/>
        </w:rPr>
        <w:t xml:space="preserve">Выполнить все работы в объеме и в сроки, </w:t>
      </w:r>
      <w:r w:rsidR="009F3A25" w:rsidRPr="0065732C">
        <w:rPr>
          <w:rFonts w:ascii="Tahoma" w:hAnsi="Tahoma" w:cs="Tahoma"/>
          <w:sz w:val="20"/>
          <w:szCs w:val="20"/>
        </w:rPr>
        <w:t>указанные в заявке Заказчика</w:t>
      </w:r>
      <w:r w:rsidR="00646E21" w:rsidRPr="0065732C">
        <w:rPr>
          <w:rFonts w:ascii="Tahoma" w:hAnsi="Tahoma" w:cs="Tahoma"/>
          <w:sz w:val="20"/>
          <w:szCs w:val="20"/>
        </w:rPr>
        <w:t xml:space="preserve"> и сдать работы Заказчику в </w:t>
      </w:r>
      <w:r w:rsidR="00646E21" w:rsidRPr="0065732C">
        <w:rPr>
          <w:rFonts w:ascii="Tahoma" w:hAnsi="Tahoma" w:cs="Tahoma"/>
          <w:sz w:val="20"/>
          <w:szCs w:val="20"/>
        </w:rPr>
        <w:lastRenderedPageBreak/>
        <w:t>состоянии, соответствующем условиям настоящего Договора, действующими нормами.</w:t>
      </w:r>
    </w:p>
    <w:p w:rsidR="00646E21" w:rsidRPr="0065732C" w:rsidRDefault="00BE6AF5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3.2.2. </w:t>
      </w:r>
      <w:r w:rsidR="00646E21" w:rsidRPr="0065732C">
        <w:rPr>
          <w:rFonts w:ascii="Tahoma" w:hAnsi="Tahoma" w:cs="Tahoma"/>
          <w:sz w:val="20"/>
          <w:szCs w:val="20"/>
        </w:rPr>
        <w:t>Обеспечить выполнение работ своими силами и средствами.</w:t>
      </w:r>
    </w:p>
    <w:p w:rsidR="00646E21" w:rsidRPr="0065732C" w:rsidRDefault="00BE6AF5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3.2.3. </w:t>
      </w:r>
      <w:r w:rsidR="00646E21" w:rsidRPr="0065732C">
        <w:rPr>
          <w:rFonts w:ascii="Tahoma" w:hAnsi="Tahoma" w:cs="Tahoma"/>
          <w:sz w:val="20"/>
          <w:szCs w:val="20"/>
        </w:rPr>
        <w:t xml:space="preserve">Нести риск случайной гибели или случайного повреждения результатов работ. </w:t>
      </w:r>
    </w:p>
    <w:p w:rsidR="00646E21" w:rsidRPr="0065732C" w:rsidRDefault="00BE6AF5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3.2.4. </w:t>
      </w:r>
      <w:r w:rsidR="00646E21" w:rsidRPr="0065732C">
        <w:rPr>
          <w:rFonts w:ascii="Tahoma" w:hAnsi="Tahoma" w:cs="Tahoma"/>
          <w:sz w:val="20"/>
          <w:szCs w:val="20"/>
        </w:rPr>
        <w:t xml:space="preserve">По окончании работы </w:t>
      </w:r>
      <w:r w:rsidR="00D765E8" w:rsidRPr="0065732C">
        <w:rPr>
          <w:rFonts w:ascii="Tahoma" w:hAnsi="Tahoma" w:cs="Tahoma"/>
          <w:sz w:val="20"/>
          <w:szCs w:val="20"/>
        </w:rPr>
        <w:t>передать ее результат Заказчику</w:t>
      </w:r>
      <w:r w:rsidR="00646E21" w:rsidRPr="0065732C">
        <w:rPr>
          <w:rFonts w:ascii="Tahoma" w:hAnsi="Tahoma" w:cs="Tahoma"/>
          <w:sz w:val="20"/>
          <w:szCs w:val="20"/>
        </w:rPr>
        <w:t>,</w:t>
      </w:r>
      <w:r w:rsidR="000422CE"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>а</w:t>
      </w:r>
      <w:r w:rsidR="000422CE"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>также передать Заказчику информацию и документацию, необходимую для эксплуатации и иного использования результата работ.</w:t>
      </w:r>
    </w:p>
    <w:p w:rsidR="006C0DDF" w:rsidRPr="0065732C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3.2.5. </w:t>
      </w:r>
      <w:r w:rsidR="00646E21" w:rsidRPr="0065732C">
        <w:rPr>
          <w:rFonts w:ascii="Tahoma" w:hAnsi="Tahoma" w:cs="Tahoma"/>
          <w:sz w:val="20"/>
          <w:szCs w:val="20"/>
        </w:rPr>
        <w:t>Подчиняться режиму, действующему на предпр</w:t>
      </w:r>
      <w:r w:rsidR="006C0DDF" w:rsidRPr="0065732C">
        <w:rPr>
          <w:rFonts w:ascii="Tahoma" w:hAnsi="Tahoma" w:cs="Tahoma"/>
          <w:sz w:val="20"/>
          <w:szCs w:val="20"/>
        </w:rPr>
        <w:t>иятии Заказчика, согласовывая с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Заказчиком режим своей работы.</w:t>
      </w:r>
    </w:p>
    <w:p w:rsidR="00646E21" w:rsidRPr="0065732C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3.2.6. </w:t>
      </w:r>
      <w:r w:rsidR="00646E21" w:rsidRPr="0065732C">
        <w:rPr>
          <w:rFonts w:ascii="Tahoma" w:hAnsi="Tahoma" w:cs="Tahoma"/>
          <w:sz w:val="20"/>
          <w:szCs w:val="20"/>
        </w:rPr>
        <w:t>Нести в установленном порядке материальную или иную ответственность за нанесенный</w:t>
      </w:r>
      <w:r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>Заказчику или третьей стороне ущерб, явившийся следствием своих виновных действий и виновных действий субподрядчиков, в случае, если они привлечены к работам.</w:t>
      </w:r>
    </w:p>
    <w:p w:rsidR="00646E21" w:rsidRPr="0065732C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3.2.7.</w:t>
      </w:r>
      <w:r w:rsidR="00E551F2"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>Согласовывать готовую документацию с компетентными государственными</w:t>
      </w:r>
      <w:r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>органами и органами местного самоуправления в срок, определенный в п. 1.4.</w:t>
      </w:r>
    </w:p>
    <w:p w:rsidR="008A5BB2" w:rsidRPr="0065732C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3.3. </w:t>
      </w:r>
      <w:r w:rsidR="00646E21" w:rsidRPr="0065732C">
        <w:rPr>
          <w:rFonts w:ascii="Tahoma" w:hAnsi="Tahoma" w:cs="Tahoma"/>
          <w:sz w:val="20"/>
          <w:szCs w:val="20"/>
        </w:rPr>
        <w:t>Заказчик обязан:</w:t>
      </w:r>
    </w:p>
    <w:p w:rsidR="00646E21" w:rsidRPr="0065732C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3.3.1. </w:t>
      </w:r>
      <w:r w:rsidR="00646E21" w:rsidRPr="0065732C">
        <w:rPr>
          <w:rFonts w:ascii="Tahoma" w:hAnsi="Tahoma" w:cs="Tahoma"/>
          <w:sz w:val="20"/>
          <w:szCs w:val="20"/>
        </w:rPr>
        <w:t>В течение 7-ми рабочих дней после получения от Подрядчика извещения об окончании работы (этапа работ) либо по истечении срока, указанного в п. 1.4 настоящего Договора,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646E21" w:rsidRPr="0065732C" w:rsidRDefault="00D158A3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3.3.2. </w:t>
      </w:r>
      <w:r w:rsidR="00646E21" w:rsidRPr="0065732C">
        <w:rPr>
          <w:rFonts w:ascii="Tahoma" w:hAnsi="Tahoma" w:cs="Tahoma"/>
          <w:sz w:val="20"/>
          <w:szCs w:val="20"/>
        </w:rPr>
        <w:t>Оплатить выполненные Подрядчиком работы в размерах и в сроки, установленные</w:t>
      </w:r>
      <w:r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>настоящим Договором.</w:t>
      </w:r>
    </w:p>
    <w:p w:rsidR="00646E21" w:rsidRPr="0065732C" w:rsidRDefault="00D158A3" w:rsidP="003D047B">
      <w:pPr>
        <w:pStyle w:val="a0"/>
        <w:tabs>
          <w:tab w:val="left" w:pos="1226"/>
        </w:tabs>
        <w:suppressAutoHyphens w:val="0"/>
        <w:autoSpaceDE/>
        <w:spacing w:after="0"/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3.4. </w:t>
      </w:r>
      <w:r w:rsidR="00646E21" w:rsidRPr="0065732C">
        <w:rPr>
          <w:rFonts w:ascii="Tahoma" w:hAnsi="Tahoma" w:cs="Tahoma"/>
          <w:sz w:val="20"/>
          <w:szCs w:val="20"/>
        </w:rPr>
        <w:t>Подрядчик не вправе передавать документ</w:t>
      </w:r>
      <w:r w:rsidR="006C0DDF" w:rsidRPr="0065732C">
        <w:rPr>
          <w:rFonts w:ascii="Tahoma" w:hAnsi="Tahoma" w:cs="Tahoma"/>
          <w:sz w:val="20"/>
          <w:szCs w:val="20"/>
        </w:rPr>
        <w:t>ацию третьим лицам без согласия</w:t>
      </w:r>
      <w:r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>Заказчика.</w:t>
      </w:r>
    </w:p>
    <w:p w:rsidR="00646E21" w:rsidRPr="0065732C" w:rsidRDefault="005E1E64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3.5. </w:t>
      </w:r>
      <w:r w:rsidR="00646E21" w:rsidRPr="0065732C">
        <w:rPr>
          <w:rFonts w:ascii="Tahoma" w:hAnsi="Tahoma" w:cs="Tahoma"/>
          <w:sz w:val="20"/>
          <w:szCs w:val="20"/>
        </w:rPr>
        <w:t xml:space="preserve">Подрядчик </w:t>
      </w:r>
      <w:r w:rsidR="007D3405"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>гарантирует  Заказчику  отсутствие  у  третьих  лиц  права   воспрепятствовать</w:t>
      </w:r>
      <w:r w:rsidR="00B303BF"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>выполнению работ</w:t>
      </w:r>
      <w:r w:rsidR="00A14046" w:rsidRPr="0065732C">
        <w:rPr>
          <w:rFonts w:ascii="Tahoma" w:hAnsi="Tahoma" w:cs="Tahoma"/>
          <w:sz w:val="20"/>
          <w:szCs w:val="20"/>
        </w:rPr>
        <w:t xml:space="preserve"> </w:t>
      </w:r>
      <w:r w:rsidR="00646E21" w:rsidRPr="0065732C">
        <w:rPr>
          <w:rFonts w:ascii="Tahoma" w:hAnsi="Tahoma" w:cs="Tahoma"/>
          <w:sz w:val="20"/>
          <w:szCs w:val="20"/>
        </w:rPr>
        <w:t xml:space="preserve"> или ограничивать их  выполнение на основе подготовленной Подрядчиком документации.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</w:p>
    <w:p w:rsidR="00646E21" w:rsidRPr="0065732C" w:rsidRDefault="00646E21" w:rsidP="00F07F03">
      <w:pPr>
        <w:pStyle w:val="12"/>
        <w:jc w:val="center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>4. Порядок сдачи и приемки работ.</w:t>
      </w:r>
    </w:p>
    <w:p w:rsidR="00646E21" w:rsidRPr="0065732C" w:rsidRDefault="00646E21" w:rsidP="00F07F03">
      <w:pPr>
        <w:pStyle w:val="12"/>
        <w:tabs>
          <w:tab w:val="left" w:pos="709"/>
        </w:tabs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>4.1.</w:t>
      </w:r>
      <w:r w:rsidRPr="0065732C">
        <w:rPr>
          <w:rFonts w:ascii="Tahoma" w:hAnsi="Tahoma" w:cs="Tahoma"/>
        </w:rPr>
        <w:tab/>
        <w:t>Подрядчик обязан в письменной форме известить Заказчика об окончании выполнения работ.</w:t>
      </w:r>
    </w:p>
    <w:p w:rsidR="00646E21" w:rsidRPr="0065732C" w:rsidRDefault="00646E21" w:rsidP="00F07F03">
      <w:pPr>
        <w:pStyle w:val="12"/>
        <w:tabs>
          <w:tab w:val="left" w:pos="709"/>
        </w:tabs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>4.2.</w:t>
      </w:r>
      <w:r w:rsidRPr="0065732C">
        <w:rPr>
          <w:rFonts w:ascii="Tahoma" w:hAnsi="Tahoma" w:cs="Tahoma"/>
        </w:rPr>
        <w:tab/>
        <w:t>Сдача результатов работ Подрядчиком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 указанием  недостатков  (в  случае  обнаружения), а также сроков и порядка их устранения.</w:t>
      </w:r>
    </w:p>
    <w:p w:rsidR="00646E21" w:rsidRPr="0065732C" w:rsidRDefault="006832C6" w:rsidP="00F07F03">
      <w:pPr>
        <w:pStyle w:val="12"/>
        <w:tabs>
          <w:tab w:val="left" w:pos="709"/>
        </w:tabs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ab/>
      </w:r>
      <w:r w:rsidR="00646E21" w:rsidRPr="0065732C">
        <w:rPr>
          <w:rFonts w:ascii="Tahoma" w:hAnsi="Tahoma" w:cs="Tahoma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Подрядчика, составляет акт устранения недостатков с указанием сроков их исправления и направляет его Подрядчику.</w:t>
      </w:r>
    </w:p>
    <w:p w:rsidR="00646E21" w:rsidRPr="0065732C" w:rsidRDefault="006832C6" w:rsidP="00F07F03">
      <w:pPr>
        <w:pStyle w:val="12"/>
        <w:tabs>
          <w:tab w:val="left" w:pos="709"/>
        </w:tabs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ab/>
      </w:r>
      <w:r w:rsidR="00646E21" w:rsidRPr="0065732C">
        <w:rPr>
          <w:rFonts w:ascii="Tahoma" w:hAnsi="Tahoma" w:cs="Tahoma"/>
        </w:rPr>
        <w:t>Подрядчик обязан в течение 10-ти рабочих дней со дня получения указанного акта устранить выявленные недостатки за свой счет.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4.3. В случаях, когда работы выполнены Подрядчиком с отступлениями от настоящего Договора, ухудшившими результат работ, признание некачественной работы или с иными недостатками, которые делают результат работ не пригодным для использования по назначению, Заказчик вправе по своему выбору потребовать от Подрядчика: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-        Безвозмездного устра</w:t>
      </w:r>
      <w:r w:rsidR="002B2B5D" w:rsidRPr="0065732C">
        <w:rPr>
          <w:rFonts w:ascii="Tahoma" w:hAnsi="Tahoma" w:cs="Tahoma"/>
          <w:sz w:val="20"/>
          <w:szCs w:val="20"/>
        </w:rPr>
        <w:t>нения недостатков в десяти</w:t>
      </w:r>
      <w:r w:rsidRPr="0065732C">
        <w:rPr>
          <w:rFonts w:ascii="Tahoma" w:hAnsi="Tahoma" w:cs="Tahoma"/>
          <w:sz w:val="20"/>
          <w:szCs w:val="20"/>
        </w:rPr>
        <w:t>дневный срок;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-        Соразмерного уменьшения установленной за работу цены;</w:t>
      </w:r>
    </w:p>
    <w:p w:rsidR="003D047B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-        Возмещения своих расх</w:t>
      </w:r>
      <w:r w:rsidR="003D047B" w:rsidRPr="0065732C">
        <w:rPr>
          <w:rFonts w:ascii="Tahoma" w:hAnsi="Tahoma" w:cs="Tahoma"/>
          <w:sz w:val="20"/>
          <w:szCs w:val="20"/>
        </w:rPr>
        <w:t>одов на устранение недостатков;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-       </w:t>
      </w:r>
      <w:r w:rsidR="007E3390" w:rsidRPr="0065732C">
        <w:rPr>
          <w:rFonts w:ascii="Tahoma" w:hAnsi="Tahoma" w:cs="Tahoma"/>
          <w:sz w:val="20"/>
          <w:szCs w:val="20"/>
        </w:rPr>
        <w:t xml:space="preserve"> </w:t>
      </w:r>
      <w:r w:rsidR="005D6926" w:rsidRPr="0065732C">
        <w:rPr>
          <w:rFonts w:ascii="Tahoma" w:hAnsi="Tahoma" w:cs="Tahoma"/>
          <w:sz w:val="20"/>
          <w:szCs w:val="20"/>
        </w:rPr>
        <w:t>Возмещение у</w:t>
      </w:r>
      <w:r w:rsidRPr="0065732C">
        <w:rPr>
          <w:rFonts w:ascii="Tahoma" w:hAnsi="Tahoma" w:cs="Tahoma"/>
          <w:sz w:val="20"/>
          <w:szCs w:val="20"/>
        </w:rPr>
        <w:t>бытк</w:t>
      </w:r>
      <w:r w:rsidR="005D6926" w:rsidRPr="0065732C">
        <w:rPr>
          <w:rFonts w:ascii="Tahoma" w:hAnsi="Tahoma" w:cs="Tahoma"/>
          <w:sz w:val="20"/>
          <w:szCs w:val="20"/>
        </w:rPr>
        <w:t>ов</w:t>
      </w:r>
      <w:r w:rsidRPr="0065732C">
        <w:rPr>
          <w:rFonts w:ascii="Tahoma" w:hAnsi="Tahoma" w:cs="Tahoma"/>
          <w:sz w:val="20"/>
          <w:szCs w:val="20"/>
        </w:rPr>
        <w:t xml:space="preserve"> возникши</w:t>
      </w:r>
      <w:r w:rsidR="005D6926" w:rsidRPr="0065732C">
        <w:rPr>
          <w:rFonts w:ascii="Tahoma" w:hAnsi="Tahoma" w:cs="Tahoma"/>
          <w:sz w:val="20"/>
          <w:szCs w:val="20"/>
        </w:rPr>
        <w:t>х</w:t>
      </w:r>
      <w:r w:rsidRPr="0065732C">
        <w:rPr>
          <w:rFonts w:ascii="Tahoma" w:hAnsi="Tahoma" w:cs="Tahoma"/>
          <w:sz w:val="20"/>
          <w:szCs w:val="20"/>
        </w:rPr>
        <w:t xml:space="preserve"> в</w:t>
      </w:r>
      <w:r w:rsidR="006419CD" w:rsidRPr="0065732C">
        <w:rPr>
          <w:rFonts w:ascii="Tahoma" w:hAnsi="Tahoma" w:cs="Tahoma"/>
          <w:sz w:val="20"/>
          <w:szCs w:val="20"/>
        </w:rPr>
        <w:t xml:space="preserve"> </w:t>
      </w:r>
      <w:r w:rsidRPr="0065732C">
        <w:rPr>
          <w:rFonts w:ascii="Tahoma" w:hAnsi="Tahoma" w:cs="Tahoma"/>
          <w:sz w:val="20"/>
          <w:szCs w:val="20"/>
        </w:rPr>
        <w:t>следствии не качественного выполнения работ.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>4.4.</w:t>
      </w:r>
      <w:r w:rsidRPr="0065732C">
        <w:rPr>
          <w:rFonts w:ascii="Tahoma" w:hAnsi="Tahoma" w:cs="Tahoma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>4.5.</w:t>
      </w:r>
      <w:r w:rsidR="008B4BD4" w:rsidRPr="0065732C">
        <w:rPr>
          <w:rFonts w:ascii="Tahoma" w:hAnsi="Tahoma" w:cs="Tahoma"/>
        </w:rPr>
        <w:t xml:space="preserve"> </w:t>
      </w:r>
      <w:r w:rsidRPr="0065732C">
        <w:rPr>
          <w:rFonts w:ascii="Tahoma" w:hAnsi="Tahoma" w:cs="Tahoma"/>
        </w:rPr>
        <w:t>Датой выполнения работ считается дата подписания Сторонами акта сдачи-приемки или акта устранения недостатков.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>4.6. Заказчик вправе отказаться от приемки работ в случае обнаружения недостатков, которые не могут быть устранены Подрядчиком.</w:t>
      </w:r>
    </w:p>
    <w:p w:rsidR="00646E21" w:rsidRPr="0065732C" w:rsidRDefault="00646E21" w:rsidP="003D047B">
      <w:pPr>
        <w:jc w:val="both"/>
        <w:rPr>
          <w:rFonts w:ascii="Tahoma" w:hAnsi="Tahoma" w:cs="Tahoma"/>
          <w:b/>
          <w:sz w:val="20"/>
          <w:szCs w:val="20"/>
        </w:rPr>
      </w:pPr>
    </w:p>
    <w:p w:rsidR="00646E21" w:rsidRPr="0065732C" w:rsidRDefault="00646E21" w:rsidP="006832C6">
      <w:pPr>
        <w:jc w:val="center"/>
        <w:rPr>
          <w:rFonts w:ascii="Tahoma" w:hAnsi="Tahoma" w:cs="Tahoma"/>
          <w:b/>
          <w:sz w:val="20"/>
          <w:szCs w:val="20"/>
        </w:rPr>
      </w:pPr>
      <w:r w:rsidRPr="0065732C">
        <w:rPr>
          <w:rFonts w:ascii="Tahoma" w:hAnsi="Tahoma" w:cs="Tahoma"/>
          <w:b/>
          <w:sz w:val="20"/>
          <w:szCs w:val="20"/>
        </w:rPr>
        <w:t>5. Гарантии качества работ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5.1. Подрядчик гарантирует выполнение всех работ в полном объеме, в установленные сроки и с качеством, позволяющим эксплуатировать результат работ в течение 3 (трех) лет с даты подписания акта приема-передачи работ.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5.2 В случае несвоевременного устранения замечаний Подрядчиком по любым основаниям, Заказчик вправе привлечь к устранению дефектов другую организацию, а стоимость устранения замечаний взыскать со счета Подрядчика в ценах на момент их устранения.</w:t>
      </w:r>
    </w:p>
    <w:p w:rsidR="006832C6" w:rsidRPr="0065732C" w:rsidRDefault="006832C6" w:rsidP="006832C6">
      <w:pPr>
        <w:jc w:val="center"/>
        <w:rPr>
          <w:rFonts w:ascii="Tahoma" w:hAnsi="Tahoma" w:cs="Tahoma"/>
          <w:b/>
          <w:sz w:val="20"/>
          <w:szCs w:val="20"/>
        </w:rPr>
      </w:pPr>
    </w:p>
    <w:p w:rsidR="00646E21" w:rsidRPr="0065732C" w:rsidRDefault="00646E21" w:rsidP="006832C6">
      <w:pPr>
        <w:jc w:val="center"/>
        <w:rPr>
          <w:rFonts w:ascii="Tahoma" w:hAnsi="Tahoma" w:cs="Tahoma"/>
          <w:b/>
          <w:sz w:val="20"/>
          <w:szCs w:val="20"/>
        </w:rPr>
      </w:pPr>
      <w:r w:rsidRPr="0065732C">
        <w:rPr>
          <w:rFonts w:ascii="Tahoma" w:hAnsi="Tahoma" w:cs="Tahoma"/>
          <w:b/>
          <w:sz w:val="20"/>
          <w:szCs w:val="20"/>
        </w:rPr>
        <w:t>6. Ответственность за нарушение условий договора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6.1. Стороны несут ответственность за нарушение обязательств по настоящему договору в соответствии с действующим законодательством РФ и условиями договора.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6.2. В случае не</w:t>
      </w:r>
      <w:r w:rsidR="002B2B5D" w:rsidRPr="0065732C">
        <w:rPr>
          <w:rFonts w:ascii="Tahoma" w:hAnsi="Tahoma" w:cs="Tahoma"/>
          <w:sz w:val="20"/>
          <w:szCs w:val="20"/>
        </w:rPr>
        <w:t xml:space="preserve"> </w:t>
      </w:r>
      <w:r w:rsidRPr="0065732C">
        <w:rPr>
          <w:rFonts w:ascii="Tahoma" w:hAnsi="Tahoma" w:cs="Tahoma"/>
          <w:sz w:val="20"/>
          <w:szCs w:val="20"/>
        </w:rPr>
        <w:t>устранения Подрядчиком недостатков и дефектов в сроки указанные в  настоящем договоре, Подрядчик уплачивает Заказчику неустойку в размере 0,1% от стоимости работ, подлежащих исправлению, за каждый день просрочки.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6.3. В случае нарушения Подрядчиком срока начала и окончания работ он уплачивает Заказчику за каждый </w:t>
      </w:r>
      <w:r w:rsidRPr="0065732C">
        <w:rPr>
          <w:rFonts w:ascii="Tahoma" w:hAnsi="Tahoma" w:cs="Tahoma"/>
          <w:sz w:val="20"/>
          <w:szCs w:val="20"/>
        </w:rPr>
        <w:lastRenderedPageBreak/>
        <w:t xml:space="preserve">просроченный день пеню в размере 0,1% от стоимости работ, а если работа не окончена по истечении недели со дня наступления срока окончания работ, Подрядчик уплачивает Заказчику неустойку в размере 0,2% от стоимости работ за каждый день просрочки. 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6.4. За некачественное выполнение работ или отступление от других условий договора, ухудшивших работу, Подрядчик уплачивает Заказчику неустойку в размере 10% от стоимости работ, а также возмещает все понесенные Заказчиком, в результате некачественного выполнени</w:t>
      </w:r>
      <w:r w:rsidR="001070C5" w:rsidRPr="0065732C">
        <w:rPr>
          <w:rFonts w:ascii="Tahoma" w:hAnsi="Tahoma" w:cs="Tahoma"/>
          <w:sz w:val="20"/>
          <w:szCs w:val="20"/>
        </w:rPr>
        <w:t>я работ, убытки и иные расходы.</w:t>
      </w:r>
    </w:p>
    <w:p w:rsidR="00896B6F" w:rsidRPr="0065732C" w:rsidRDefault="00896B6F" w:rsidP="003D047B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:rsidR="00646E21" w:rsidRPr="0065732C" w:rsidRDefault="00646E21" w:rsidP="009F6D9B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65732C">
        <w:rPr>
          <w:rFonts w:ascii="Tahoma" w:hAnsi="Tahoma" w:cs="Tahoma"/>
          <w:b/>
          <w:bCs/>
          <w:sz w:val="20"/>
          <w:szCs w:val="20"/>
        </w:rPr>
        <w:t xml:space="preserve">7. </w:t>
      </w:r>
      <w:r w:rsidRPr="0065732C">
        <w:rPr>
          <w:rFonts w:ascii="Tahoma" w:hAnsi="Tahoma" w:cs="Tahoma"/>
          <w:b/>
          <w:sz w:val="20"/>
          <w:szCs w:val="20"/>
        </w:rPr>
        <w:t>Основания освобождения от ответственности</w:t>
      </w:r>
      <w:r w:rsidRPr="0065732C">
        <w:rPr>
          <w:rFonts w:ascii="Tahoma" w:hAnsi="Tahoma" w:cs="Tahoma"/>
          <w:b/>
          <w:bCs/>
          <w:sz w:val="20"/>
          <w:szCs w:val="20"/>
        </w:rPr>
        <w:t>.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>7.1.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46E21" w:rsidRPr="0065732C" w:rsidRDefault="00646E21" w:rsidP="003D047B">
      <w:pPr>
        <w:tabs>
          <w:tab w:val="left" w:pos="540"/>
        </w:tabs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7.2.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46E21" w:rsidRPr="0065732C" w:rsidRDefault="00646E21" w:rsidP="003D047B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0"/>
        <w:jc w:val="both"/>
        <w:rPr>
          <w:rFonts w:ascii="Tahoma" w:hAnsi="Tahoma" w:cs="Tahoma"/>
          <w:sz w:val="20"/>
          <w:lang w:val="ru-RU"/>
        </w:rPr>
      </w:pPr>
      <w:r w:rsidRPr="0065732C">
        <w:rPr>
          <w:rFonts w:ascii="Tahoma" w:hAnsi="Tahoma" w:cs="Tahoma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65732C">
        <w:rPr>
          <w:rFonts w:ascii="Tahoma" w:hAnsi="Tahoma" w:cs="Tahoma"/>
          <w:color w:val="000000"/>
          <w:sz w:val="20"/>
          <w:lang w:val="ru-RU"/>
        </w:rPr>
        <w:t>10 (десяти) рабочих дней</w:t>
      </w:r>
      <w:r w:rsidRPr="0065732C">
        <w:rPr>
          <w:rFonts w:ascii="Tahoma" w:hAnsi="Tahoma" w:cs="Tahoma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646E21" w:rsidRPr="0065732C" w:rsidRDefault="00646E21" w:rsidP="003D047B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0"/>
        <w:jc w:val="both"/>
        <w:rPr>
          <w:rFonts w:ascii="Tahoma" w:hAnsi="Tahoma" w:cs="Tahoma"/>
          <w:sz w:val="20"/>
          <w:lang w:val="ru-RU"/>
        </w:rPr>
      </w:pPr>
      <w:r w:rsidRPr="0065732C">
        <w:rPr>
          <w:rFonts w:ascii="Tahoma" w:hAnsi="Tahoma" w:cs="Tahoma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46E21" w:rsidRPr="0065732C" w:rsidRDefault="00646E21" w:rsidP="003D047B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0"/>
        <w:jc w:val="both"/>
        <w:rPr>
          <w:rFonts w:ascii="Tahoma" w:hAnsi="Tahoma" w:cs="Tahoma"/>
          <w:sz w:val="20"/>
          <w:lang w:val="ru-RU"/>
        </w:rPr>
      </w:pPr>
      <w:r w:rsidRPr="0065732C">
        <w:rPr>
          <w:rFonts w:ascii="Tahoma" w:hAnsi="Tahoma" w:cs="Tahoma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646E21" w:rsidRPr="0065732C" w:rsidRDefault="00646E21" w:rsidP="003D047B">
      <w:pPr>
        <w:tabs>
          <w:tab w:val="left" w:pos="540"/>
        </w:tabs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46E21" w:rsidRPr="0065732C" w:rsidRDefault="00646E21" w:rsidP="003D047B">
      <w:pPr>
        <w:tabs>
          <w:tab w:val="left" w:pos="540"/>
        </w:tabs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7.3.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65732C">
        <w:rPr>
          <w:rFonts w:ascii="Tahoma" w:hAnsi="Tahoma" w:cs="Tahoma"/>
          <w:color w:val="000000"/>
          <w:sz w:val="20"/>
          <w:szCs w:val="20"/>
        </w:rPr>
        <w:t>10 (десяти) рабочих дней</w:t>
      </w:r>
      <w:r w:rsidRPr="0065732C">
        <w:rPr>
          <w:rFonts w:ascii="Tahoma" w:hAnsi="Tahoma" w:cs="Tahoma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65732C">
        <w:rPr>
          <w:rFonts w:ascii="Tahoma" w:hAnsi="Tahoma" w:cs="Tahoma"/>
          <w:color w:val="000000"/>
          <w:sz w:val="20"/>
          <w:szCs w:val="20"/>
        </w:rPr>
        <w:t>10 (десять) рабочих дней</w:t>
      </w:r>
      <w:r w:rsidRPr="0065732C">
        <w:rPr>
          <w:rFonts w:ascii="Tahoma" w:hAnsi="Tahoma" w:cs="Tahoma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896B6F" w:rsidRPr="0065732C" w:rsidRDefault="00646E21" w:rsidP="003D047B">
      <w:pPr>
        <w:tabs>
          <w:tab w:val="left" w:pos="540"/>
        </w:tabs>
        <w:jc w:val="both"/>
        <w:rPr>
          <w:rFonts w:ascii="Tahoma" w:hAnsi="Tahoma" w:cs="Tahoma"/>
          <w:b/>
          <w:bCs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7.4. После прекращения действия обс</w:t>
      </w:r>
      <w:r w:rsidR="00D80E51" w:rsidRPr="0065732C">
        <w:rPr>
          <w:rFonts w:ascii="Tahoma" w:hAnsi="Tahoma" w:cs="Tahoma"/>
          <w:sz w:val="20"/>
          <w:szCs w:val="20"/>
        </w:rPr>
        <w:t>тоятельств, перечисленных в п. 7</w:t>
      </w:r>
      <w:r w:rsidRPr="0065732C">
        <w:rPr>
          <w:rFonts w:ascii="Tahoma" w:hAnsi="Tahoma" w:cs="Tahoma"/>
          <w:sz w:val="20"/>
          <w:szCs w:val="20"/>
        </w:rPr>
        <w:t>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5F713F" w:rsidRPr="0065732C" w:rsidRDefault="005F713F" w:rsidP="003D047B">
      <w:pPr>
        <w:pStyle w:val="12"/>
        <w:jc w:val="both"/>
        <w:rPr>
          <w:rFonts w:ascii="Tahoma" w:hAnsi="Tahoma" w:cs="Tahoma"/>
          <w:b/>
          <w:bCs/>
        </w:rPr>
      </w:pPr>
    </w:p>
    <w:p w:rsidR="00646E21" w:rsidRPr="0065732C" w:rsidRDefault="00646E21" w:rsidP="005F713F">
      <w:pPr>
        <w:pStyle w:val="12"/>
        <w:jc w:val="center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>8. Порядок разрешения споров.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8.1.</w:t>
      </w:r>
      <w:r w:rsidRPr="0065732C">
        <w:rPr>
          <w:rFonts w:ascii="Tahoma" w:hAnsi="Tahoma" w:cs="Tahoma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8.2.</w:t>
      </w:r>
      <w:r w:rsidRPr="0065732C">
        <w:rPr>
          <w:rFonts w:ascii="Tahoma" w:hAnsi="Tahoma" w:cs="Tahoma"/>
          <w:sz w:val="20"/>
          <w:szCs w:val="20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8.3.</w:t>
      </w:r>
      <w:r w:rsidRPr="0065732C">
        <w:rPr>
          <w:rFonts w:ascii="Tahoma" w:hAnsi="Tahoma" w:cs="Tahoma"/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8.4.</w:t>
      </w:r>
      <w:r w:rsidRPr="0065732C">
        <w:rPr>
          <w:rFonts w:ascii="Tahoma" w:hAnsi="Tahoma" w:cs="Tahoma"/>
          <w:sz w:val="20"/>
          <w:szCs w:val="20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  <w:color w:val="000000"/>
        </w:rPr>
      </w:pPr>
      <w:r w:rsidRPr="0065732C">
        <w:rPr>
          <w:rFonts w:ascii="Tahoma" w:hAnsi="Tahoma" w:cs="Tahoma"/>
        </w:rPr>
        <w:t>8.5.</w:t>
      </w:r>
      <w:r w:rsidRPr="0065732C">
        <w:rPr>
          <w:rFonts w:ascii="Tahoma" w:hAnsi="Tahoma" w:cs="Tahoma"/>
        </w:rPr>
        <w:tab/>
      </w:r>
      <w:r w:rsidRPr="0065732C">
        <w:rPr>
          <w:rFonts w:ascii="Tahoma" w:hAnsi="Tahoma" w:cs="Tahoma"/>
          <w:color w:val="000000"/>
        </w:rPr>
        <w:t>Любой спор, разногласие, требование или претензия, возникающие из настоящего Договора либо его нарушения, прекращения или недействительности, в случае не</w:t>
      </w:r>
      <w:r w:rsidR="001070C5" w:rsidRPr="0065732C">
        <w:rPr>
          <w:rFonts w:ascii="Tahoma" w:hAnsi="Tahoma" w:cs="Tahoma"/>
          <w:color w:val="000000"/>
        </w:rPr>
        <w:t xml:space="preserve"> </w:t>
      </w:r>
      <w:r w:rsidRPr="0065732C">
        <w:rPr>
          <w:rFonts w:ascii="Tahoma" w:hAnsi="Tahoma" w:cs="Tahoma"/>
          <w:color w:val="000000"/>
        </w:rPr>
        <w:t xml:space="preserve">достижения согласия по ним в претензионном порядке, подлежат передаче на рассмотрение в </w:t>
      </w:r>
      <w:r w:rsidR="001070C5" w:rsidRPr="0065732C">
        <w:rPr>
          <w:rFonts w:ascii="Tahoma" w:hAnsi="Tahoma" w:cs="Tahoma"/>
          <w:color w:val="000000"/>
        </w:rPr>
        <w:t>Арбитражный суд Самарской области.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  <w:color w:val="000000"/>
        </w:rPr>
      </w:pPr>
    </w:p>
    <w:p w:rsidR="00646E21" w:rsidRPr="0065732C" w:rsidRDefault="00646E21" w:rsidP="005F713F">
      <w:pPr>
        <w:pStyle w:val="12"/>
        <w:jc w:val="center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>9. Действие Договора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9.1.</w:t>
      </w:r>
      <w:r w:rsidRPr="0065732C">
        <w:rPr>
          <w:rFonts w:ascii="Tahoma" w:hAnsi="Tahoma" w:cs="Tahoma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bCs/>
          <w:sz w:val="20"/>
          <w:szCs w:val="20"/>
        </w:rPr>
        <w:t>9.2.</w:t>
      </w:r>
      <w:r w:rsidRPr="0065732C">
        <w:rPr>
          <w:rFonts w:ascii="Tahoma" w:hAnsi="Tahoma" w:cs="Tahoma"/>
          <w:bCs/>
          <w:sz w:val="20"/>
          <w:szCs w:val="20"/>
        </w:rPr>
        <w:tab/>
      </w:r>
      <w:r w:rsidRPr="0065732C">
        <w:rPr>
          <w:rFonts w:ascii="Tahoma" w:hAnsi="Tahoma" w:cs="Tahoma"/>
          <w:sz w:val="20"/>
          <w:szCs w:val="20"/>
        </w:rPr>
        <w:t>Договор действует до полного исполнения сторонами обязательств по Договору.</w:t>
      </w:r>
    </w:p>
    <w:p w:rsidR="00646E21" w:rsidRPr="0065732C" w:rsidRDefault="00646E21" w:rsidP="003D047B">
      <w:pPr>
        <w:pStyle w:val="ab"/>
        <w:rPr>
          <w:rFonts w:ascii="Tahoma" w:hAnsi="Tahoma" w:cs="Tahoma"/>
        </w:rPr>
      </w:pPr>
      <w:r w:rsidRPr="0065732C">
        <w:rPr>
          <w:rFonts w:ascii="Tahoma" w:hAnsi="Tahoma" w:cs="Tahoma"/>
        </w:rPr>
        <w:t>9.3.</w:t>
      </w:r>
      <w:r w:rsidRPr="0065732C">
        <w:rPr>
          <w:rFonts w:ascii="Tahoma" w:hAnsi="Tahoma" w:cs="Tahoma"/>
        </w:rPr>
        <w:tab/>
        <w:t>Договор может быть расторгнут досрочно по соглашению Сторон.</w:t>
      </w:r>
    </w:p>
    <w:p w:rsidR="003D047B" w:rsidRPr="0065732C" w:rsidRDefault="003D047B" w:rsidP="003D047B">
      <w:pPr>
        <w:pStyle w:val="12"/>
        <w:jc w:val="both"/>
        <w:rPr>
          <w:rFonts w:ascii="Tahoma" w:hAnsi="Tahoma" w:cs="Tahoma"/>
          <w:b/>
          <w:bCs/>
        </w:rPr>
      </w:pPr>
    </w:p>
    <w:p w:rsidR="00646E21" w:rsidRPr="0065732C" w:rsidRDefault="00646E21" w:rsidP="005F713F">
      <w:pPr>
        <w:pStyle w:val="12"/>
        <w:jc w:val="center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>10. Порядок изменения и расторжения Договора.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lastRenderedPageBreak/>
        <w:t>10.1.</w:t>
      </w:r>
      <w:r w:rsidRPr="0065732C">
        <w:rPr>
          <w:rFonts w:ascii="Tahoma" w:hAnsi="Tahoma" w:cs="Tahoma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>10.2.</w:t>
      </w:r>
      <w:r w:rsidRPr="0065732C">
        <w:rPr>
          <w:rFonts w:ascii="Tahoma" w:hAnsi="Tahoma" w:cs="Tahoma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>10.3.</w:t>
      </w:r>
      <w:r w:rsidRPr="0065732C">
        <w:rPr>
          <w:rFonts w:ascii="Tahoma" w:hAnsi="Tahoma" w:cs="Tahoma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</w:rPr>
      </w:pPr>
      <w:r w:rsidRPr="0065732C">
        <w:rPr>
          <w:rFonts w:ascii="Tahoma" w:hAnsi="Tahoma" w:cs="Tahoma"/>
        </w:rPr>
        <w:t>10.4.</w:t>
      </w:r>
      <w:r w:rsidRPr="0065732C">
        <w:rPr>
          <w:rFonts w:ascii="Tahoma" w:hAnsi="Tahoma" w:cs="Tahoma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D21265" w:rsidRPr="0065732C" w:rsidRDefault="00D21265" w:rsidP="003D047B">
      <w:pPr>
        <w:pStyle w:val="12"/>
        <w:jc w:val="both"/>
        <w:rPr>
          <w:rFonts w:ascii="Tahoma" w:hAnsi="Tahoma" w:cs="Tahoma"/>
          <w:b/>
          <w:bCs/>
        </w:rPr>
      </w:pPr>
    </w:p>
    <w:p w:rsidR="00646E21" w:rsidRPr="0065732C" w:rsidRDefault="00646E21" w:rsidP="005F713F">
      <w:pPr>
        <w:pStyle w:val="12"/>
        <w:jc w:val="center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>11. Заключительные положения.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11.1.</w:t>
      </w:r>
      <w:r w:rsidRPr="0065732C">
        <w:rPr>
          <w:rFonts w:ascii="Tahoma" w:hAnsi="Tahoma" w:cs="Tahoma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11.2.</w:t>
      </w:r>
      <w:r w:rsidRPr="0065732C">
        <w:rPr>
          <w:rFonts w:ascii="Tahoma" w:hAnsi="Tahoma" w:cs="Tahoma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646E21" w:rsidRPr="0065732C" w:rsidRDefault="00646E21" w:rsidP="003D047B">
      <w:pPr>
        <w:overflowPunct w:val="0"/>
        <w:jc w:val="both"/>
        <w:textAlignment w:val="baseline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11.3.</w:t>
      </w:r>
      <w:r w:rsidRPr="0065732C">
        <w:rPr>
          <w:rFonts w:ascii="Tahoma" w:hAnsi="Tahoma" w:cs="Tahoma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65732C">
        <w:rPr>
          <w:rFonts w:ascii="Tahoma" w:hAnsi="Tahoma" w:cs="Tahoma"/>
          <w:color w:val="000000"/>
          <w:sz w:val="20"/>
          <w:szCs w:val="20"/>
        </w:rPr>
        <w:t>Реквизиты, печати и подписи уполномоченных лиц Сторон»</w:t>
      </w:r>
      <w:r w:rsidRPr="0065732C">
        <w:rPr>
          <w:rFonts w:ascii="Tahoma" w:hAnsi="Tahoma" w:cs="Tahoma"/>
          <w:sz w:val="20"/>
          <w:szCs w:val="20"/>
        </w:rPr>
        <w:t xml:space="preserve"> своих реквизитов.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11.4.</w:t>
      </w:r>
      <w:r w:rsidRPr="0065732C">
        <w:rPr>
          <w:rFonts w:ascii="Tahoma" w:hAnsi="Tahoma" w:cs="Tahoma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11.5.</w:t>
      </w:r>
      <w:r w:rsidRPr="0065732C">
        <w:rPr>
          <w:rFonts w:ascii="Tahoma" w:hAnsi="Tahoma" w:cs="Tahoma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11.6.</w:t>
      </w:r>
      <w:r w:rsidRPr="0065732C">
        <w:rPr>
          <w:rFonts w:ascii="Tahoma" w:hAnsi="Tahoma" w:cs="Tahoma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11.6.1.</w:t>
      </w:r>
      <w:r w:rsidRPr="0065732C">
        <w:rPr>
          <w:rFonts w:ascii="Tahoma" w:hAnsi="Tahoma" w:cs="Tahoma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46E21" w:rsidRPr="0065732C" w:rsidRDefault="00646E21" w:rsidP="003D047B">
      <w:pPr>
        <w:jc w:val="both"/>
        <w:rPr>
          <w:rFonts w:ascii="Tahoma" w:hAnsi="Tahoma" w:cs="Tahoma"/>
          <w:sz w:val="20"/>
          <w:szCs w:val="20"/>
        </w:rPr>
      </w:pPr>
      <w:r w:rsidRPr="0065732C">
        <w:rPr>
          <w:rFonts w:ascii="Tahoma" w:hAnsi="Tahoma" w:cs="Tahoma"/>
          <w:sz w:val="20"/>
          <w:szCs w:val="20"/>
        </w:rPr>
        <w:t>11.6.2.</w:t>
      </w:r>
      <w:r w:rsidRPr="0065732C">
        <w:rPr>
          <w:rFonts w:ascii="Tahoma" w:hAnsi="Tahoma" w:cs="Tahoma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172CC3" w:rsidRPr="0065732C" w:rsidRDefault="00172CC3" w:rsidP="003D047B">
      <w:pPr>
        <w:jc w:val="both"/>
        <w:rPr>
          <w:rFonts w:ascii="Tahoma" w:hAnsi="Tahoma" w:cs="Tahoma"/>
          <w:sz w:val="20"/>
          <w:szCs w:val="20"/>
        </w:rPr>
      </w:pPr>
    </w:p>
    <w:p w:rsidR="00646E21" w:rsidRPr="0065732C" w:rsidRDefault="00646E21" w:rsidP="000A3FCA">
      <w:pPr>
        <w:pStyle w:val="12"/>
        <w:jc w:val="center"/>
        <w:rPr>
          <w:rFonts w:ascii="Tahoma" w:hAnsi="Tahoma" w:cs="Tahoma"/>
          <w:b/>
          <w:bCs/>
        </w:rPr>
      </w:pPr>
      <w:r w:rsidRPr="0065732C">
        <w:rPr>
          <w:rFonts w:ascii="Tahoma" w:hAnsi="Tahoma" w:cs="Tahoma"/>
          <w:b/>
          <w:bCs/>
        </w:rPr>
        <w:t>12. Местонахождение</w:t>
      </w:r>
      <w:r w:rsidR="001070C5" w:rsidRPr="0065732C">
        <w:rPr>
          <w:rFonts w:ascii="Tahoma" w:hAnsi="Tahoma" w:cs="Tahoma"/>
          <w:b/>
          <w:bCs/>
        </w:rPr>
        <w:t xml:space="preserve"> и банковские реквизиты Сторон.</w:t>
      </w:r>
    </w:p>
    <w:p w:rsidR="00646E21" w:rsidRPr="0065732C" w:rsidRDefault="00646E21" w:rsidP="003D047B">
      <w:pPr>
        <w:pStyle w:val="12"/>
        <w:jc w:val="both"/>
        <w:rPr>
          <w:rFonts w:ascii="Tahoma" w:hAnsi="Tahoma" w:cs="Tahoma"/>
        </w:rPr>
      </w:pPr>
      <w:r w:rsidRPr="0065732C">
        <w:rPr>
          <w:rFonts w:ascii="Tahoma" w:hAnsi="Tahoma" w:cs="Tahoma"/>
          <w:b/>
          <w:bCs/>
        </w:rPr>
        <w:t xml:space="preserve">Заказчик                                                    </w:t>
      </w:r>
      <w:r w:rsidR="001070C5" w:rsidRPr="0065732C">
        <w:rPr>
          <w:rFonts w:ascii="Tahoma" w:hAnsi="Tahoma" w:cs="Tahoma"/>
          <w:b/>
          <w:bCs/>
        </w:rPr>
        <w:t xml:space="preserve">                      Подрядчи</w:t>
      </w:r>
      <w:r w:rsidR="00A0299F" w:rsidRPr="0065732C">
        <w:rPr>
          <w:rFonts w:ascii="Tahoma" w:hAnsi="Tahoma" w:cs="Tahoma"/>
          <w:b/>
          <w:bCs/>
        </w:rPr>
        <w:t>к</w:t>
      </w:r>
    </w:p>
    <w:tbl>
      <w:tblPr>
        <w:tblW w:w="998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20"/>
        <w:gridCol w:w="335"/>
        <w:gridCol w:w="4678"/>
        <w:gridCol w:w="49"/>
      </w:tblGrid>
      <w:tr w:rsidR="00B5616D" w:rsidRPr="0065732C" w:rsidTr="00D67C12">
        <w:trPr>
          <w:gridAfter w:val="1"/>
          <w:wAfter w:w="49" w:type="dxa"/>
          <w:trHeight w:val="809"/>
        </w:trPr>
        <w:tc>
          <w:tcPr>
            <w:tcW w:w="5255" w:type="dxa"/>
            <w:gridSpan w:val="2"/>
            <w:shd w:val="clear" w:color="auto" w:fill="auto"/>
          </w:tcPr>
          <w:p w:rsidR="00B5616D" w:rsidRPr="0065732C" w:rsidRDefault="00B5616D" w:rsidP="003D047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B5616D" w:rsidRPr="0065732C" w:rsidRDefault="00B5616D" w:rsidP="000A3FC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sz w:val="20"/>
                <w:szCs w:val="20"/>
              </w:rPr>
              <w:t>Общество с ограниченной ответственностью «Волжские коммунальные системы»</w:t>
            </w:r>
          </w:p>
        </w:tc>
        <w:tc>
          <w:tcPr>
            <w:tcW w:w="4678" w:type="dxa"/>
          </w:tcPr>
          <w:p w:rsidR="00B5616D" w:rsidRPr="0065732C" w:rsidRDefault="00B5616D" w:rsidP="003D047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616D" w:rsidRPr="0065732C" w:rsidTr="00D67C12">
        <w:trPr>
          <w:gridAfter w:val="1"/>
          <w:wAfter w:w="49" w:type="dxa"/>
          <w:trHeight w:val="122"/>
        </w:trPr>
        <w:tc>
          <w:tcPr>
            <w:tcW w:w="5255" w:type="dxa"/>
            <w:gridSpan w:val="2"/>
            <w:shd w:val="clear" w:color="auto" w:fill="auto"/>
          </w:tcPr>
          <w:p w:rsidR="00B5616D" w:rsidRPr="0065732C" w:rsidRDefault="00B5616D" w:rsidP="003D047B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78" w:type="dxa"/>
          </w:tcPr>
          <w:p w:rsidR="00B5616D" w:rsidRPr="0065732C" w:rsidRDefault="00B5616D" w:rsidP="003D047B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36E9" w:rsidRPr="0065732C" w:rsidTr="00D67C12">
        <w:trPr>
          <w:gridAfter w:val="1"/>
          <w:wAfter w:w="49" w:type="dxa"/>
          <w:trHeight w:val="866"/>
        </w:trPr>
        <w:tc>
          <w:tcPr>
            <w:tcW w:w="5255" w:type="dxa"/>
            <w:gridSpan w:val="2"/>
            <w:shd w:val="clear" w:color="auto" w:fill="auto"/>
          </w:tcPr>
          <w:p w:rsidR="00B5616D" w:rsidRPr="0065732C" w:rsidRDefault="00B5616D" w:rsidP="003D047B">
            <w:pPr>
              <w:widowControl w:val="0"/>
              <w:snapToGrid w:val="0"/>
              <w:jc w:val="both"/>
              <w:rPr>
                <w:rFonts w:ascii="Tahoma" w:eastAsia="Arial" w:hAnsi="Tahoma" w:cs="Tahoma"/>
                <w:sz w:val="20"/>
                <w:szCs w:val="20"/>
                <w:lang w:eastAsia="ru-RU"/>
              </w:rPr>
            </w:pPr>
            <w:r w:rsidRPr="0065732C">
              <w:rPr>
                <w:rFonts w:ascii="Tahoma" w:eastAsia="Arial" w:hAnsi="Tahoma" w:cs="Tahoma"/>
                <w:sz w:val="20"/>
                <w:szCs w:val="20"/>
                <w:lang w:eastAsia="ru-RU"/>
              </w:rPr>
              <w:t>ООО «Волжские коммунальные системы»</w:t>
            </w:r>
          </w:p>
          <w:p w:rsidR="007E4DB1" w:rsidRPr="0065732C" w:rsidRDefault="007E4DB1" w:rsidP="003D047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616D" w:rsidRPr="0065732C" w:rsidRDefault="00B5616D" w:rsidP="003D047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sz w:val="20"/>
                <w:szCs w:val="20"/>
              </w:rPr>
              <w:t>Юр.</w:t>
            </w:r>
            <w:r w:rsidR="00432CC2" w:rsidRPr="0065732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5732C">
              <w:rPr>
                <w:rFonts w:ascii="Tahoma" w:hAnsi="Tahoma" w:cs="Tahoma"/>
                <w:sz w:val="20"/>
                <w:szCs w:val="20"/>
              </w:rPr>
              <w:t>адрес: 44500</w:t>
            </w:r>
            <w:r w:rsidR="00432CC2" w:rsidRPr="0065732C">
              <w:rPr>
                <w:rFonts w:ascii="Tahoma" w:hAnsi="Tahoma" w:cs="Tahoma"/>
                <w:sz w:val="20"/>
                <w:szCs w:val="20"/>
              </w:rPr>
              <w:t>7</w:t>
            </w:r>
            <w:r w:rsidRPr="0065732C">
              <w:rPr>
                <w:rFonts w:ascii="Tahoma" w:hAnsi="Tahoma" w:cs="Tahoma"/>
                <w:sz w:val="20"/>
                <w:szCs w:val="20"/>
              </w:rPr>
              <w:t>, РФ, Самарская обл.,</w:t>
            </w:r>
          </w:p>
          <w:p w:rsidR="00B5616D" w:rsidRPr="0065732C" w:rsidRDefault="00B5616D" w:rsidP="003D047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sz w:val="20"/>
                <w:szCs w:val="20"/>
              </w:rPr>
              <w:t>г. Тольятти, б-р 50</w:t>
            </w:r>
            <w:r w:rsidR="00EB6A2C" w:rsidRPr="0065732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5732C">
              <w:rPr>
                <w:rFonts w:ascii="Tahoma" w:hAnsi="Tahoma" w:cs="Tahoma"/>
                <w:sz w:val="20"/>
                <w:szCs w:val="20"/>
              </w:rPr>
              <w:t>лет Октября, 50.</w:t>
            </w:r>
          </w:p>
        </w:tc>
        <w:tc>
          <w:tcPr>
            <w:tcW w:w="4678" w:type="dxa"/>
          </w:tcPr>
          <w:p w:rsidR="00B5616D" w:rsidRPr="0065732C" w:rsidRDefault="00B5616D" w:rsidP="003836E9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7C12" w:rsidRPr="0065732C" w:rsidTr="00D67C12">
        <w:trPr>
          <w:gridAfter w:val="1"/>
          <w:wAfter w:w="49" w:type="dxa"/>
          <w:trHeight w:val="2196"/>
        </w:trPr>
        <w:tc>
          <w:tcPr>
            <w:tcW w:w="5255" w:type="dxa"/>
            <w:gridSpan w:val="2"/>
            <w:shd w:val="clear" w:color="auto" w:fill="auto"/>
          </w:tcPr>
          <w:p w:rsidR="00B5616D" w:rsidRPr="0065732C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sz w:val="20"/>
                <w:szCs w:val="20"/>
              </w:rPr>
              <w:t>Почтовый адрес: 44500</w:t>
            </w:r>
            <w:r w:rsidR="006522D2" w:rsidRPr="0065732C">
              <w:rPr>
                <w:rFonts w:ascii="Tahoma" w:hAnsi="Tahoma" w:cs="Tahoma"/>
                <w:sz w:val="20"/>
                <w:szCs w:val="20"/>
              </w:rPr>
              <w:t>7</w:t>
            </w:r>
            <w:r w:rsidRPr="0065732C">
              <w:rPr>
                <w:rFonts w:ascii="Tahoma" w:hAnsi="Tahoma" w:cs="Tahoma"/>
                <w:sz w:val="20"/>
                <w:szCs w:val="20"/>
              </w:rPr>
              <w:t>, Самарская обл.,</w:t>
            </w:r>
          </w:p>
          <w:p w:rsidR="00B5616D" w:rsidRPr="0065732C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sz w:val="20"/>
                <w:szCs w:val="20"/>
              </w:rPr>
              <w:t>г. Тольятти, б-р 50</w:t>
            </w:r>
            <w:r w:rsidR="00D67C12" w:rsidRPr="0065732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5732C">
              <w:rPr>
                <w:rFonts w:ascii="Tahoma" w:hAnsi="Tahoma" w:cs="Tahoma"/>
                <w:sz w:val="20"/>
                <w:szCs w:val="20"/>
              </w:rPr>
              <w:t>лет Октября, 50.</w:t>
            </w:r>
          </w:p>
          <w:p w:rsidR="00B5616D" w:rsidRPr="0065732C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sz w:val="20"/>
                <w:szCs w:val="20"/>
              </w:rPr>
              <w:t>Тел. /факс 8(8482) 79-03-70, 55-13-67</w:t>
            </w:r>
          </w:p>
          <w:p w:rsidR="003836E9" w:rsidRPr="0065732C" w:rsidRDefault="003836E9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Эл. адрес: </w:t>
            </w:r>
            <w:r w:rsidRPr="0065732C">
              <w:rPr>
                <w:rFonts w:ascii="Tahoma" w:hAnsi="Tahoma" w:cs="Tahoma"/>
                <w:sz w:val="20"/>
                <w:szCs w:val="20"/>
                <w:lang w:val="en-US" w:eastAsia="ru-RU"/>
              </w:rPr>
              <w:t>info</w:t>
            </w:r>
            <w:r w:rsidRPr="0065732C">
              <w:rPr>
                <w:rFonts w:ascii="Tahoma" w:hAnsi="Tahoma" w:cs="Tahoma"/>
                <w:sz w:val="20"/>
                <w:szCs w:val="20"/>
                <w:lang w:eastAsia="ru-RU"/>
              </w:rPr>
              <w:t>@</w:t>
            </w:r>
            <w:r w:rsidRPr="0065732C">
              <w:rPr>
                <w:rFonts w:ascii="Tahoma" w:hAnsi="Tahoma" w:cs="Tahoma"/>
                <w:sz w:val="20"/>
                <w:szCs w:val="20"/>
                <w:lang w:val="en-US" w:eastAsia="ru-RU"/>
              </w:rPr>
              <w:t>volcomsys</w:t>
            </w:r>
            <w:r w:rsidRPr="0065732C">
              <w:rPr>
                <w:rFonts w:ascii="Tahoma" w:hAnsi="Tahoma" w:cs="Tahoma"/>
                <w:sz w:val="20"/>
                <w:szCs w:val="20"/>
                <w:lang w:eastAsia="ru-RU"/>
              </w:rPr>
              <w:t>.</w:t>
            </w:r>
            <w:r w:rsidRPr="0065732C">
              <w:rPr>
                <w:rFonts w:ascii="Tahoma" w:hAnsi="Tahoma" w:cs="Tahoma"/>
                <w:sz w:val="20"/>
                <w:szCs w:val="20"/>
                <w:lang w:val="en-US" w:eastAsia="ru-RU"/>
              </w:rPr>
              <w:t>ru</w:t>
            </w:r>
          </w:p>
          <w:p w:rsidR="00B5616D" w:rsidRPr="0065732C" w:rsidRDefault="00B5616D" w:rsidP="00387CEB">
            <w:pPr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5732C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ИНН  6312101799,  КПП  632401001 </w:t>
            </w:r>
          </w:p>
          <w:p w:rsidR="00B5616D" w:rsidRPr="0065732C" w:rsidRDefault="00B5616D" w:rsidP="00387CEB">
            <w:pPr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5732C">
              <w:rPr>
                <w:rFonts w:ascii="Tahoma" w:hAnsi="Tahoma" w:cs="Tahoma"/>
                <w:sz w:val="20"/>
                <w:szCs w:val="20"/>
                <w:lang w:eastAsia="ru-RU"/>
              </w:rPr>
              <w:t>ОГРН  1106312008065,  ОКПО  67068036</w:t>
            </w:r>
          </w:p>
          <w:p w:rsidR="00B5616D" w:rsidRPr="0065732C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sz w:val="20"/>
                <w:szCs w:val="20"/>
              </w:rPr>
              <w:t xml:space="preserve">Банковские реквизиты:  </w:t>
            </w:r>
          </w:p>
          <w:p w:rsidR="00B5616D" w:rsidRPr="0065732C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sz w:val="20"/>
                <w:szCs w:val="20"/>
              </w:rPr>
              <w:t xml:space="preserve">Расчетный счет  № 40702810554060004898 </w:t>
            </w:r>
          </w:p>
          <w:p w:rsidR="005B156C" w:rsidRPr="0065732C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sz w:val="20"/>
                <w:szCs w:val="20"/>
              </w:rPr>
              <w:t xml:space="preserve">ПОВОЛЖСКИЙ БАНК ПАО СБЕРБАНК </w:t>
            </w:r>
          </w:p>
          <w:p w:rsidR="00B5616D" w:rsidRPr="0065732C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sz w:val="20"/>
                <w:szCs w:val="20"/>
              </w:rPr>
              <w:t>г. САМАРА</w:t>
            </w:r>
          </w:p>
          <w:p w:rsidR="00B5616D" w:rsidRPr="0065732C" w:rsidRDefault="002238B6" w:rsidP="00387CE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К/с 30101810200000000607</w:t>
            </w:r>
          </w:p>
          <w:p w:rsidR="00B5616D" w:rsidRPr="0065732C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sz w:val="20"/>
                <w:szCs w:val="20"/>
              </w:rPr>
              <w:t>БИК 043601607</w:t>
            </w:r>
          </w:p>
        </w:tc>
        <w:tc>
          <w:tcPr>
            <w:tcW w:w="4678" w:type="dxa"/>
          </w:tcPr>
          <w:p w:rsidR="00B5616D" w:rsidRPr="0065732C" w:rsidRDefault="00B5616D" w:rsidP="00387CE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B156C" w:rsidRPr="0065732C" w:rsidTr="00D67C12">
        <w:trPr>
          <w:trHeight w:val="1102"/>
        </w:trPr>
        <w:tc>
          <w:tcPr>
            <w:tcW w:w="4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56C" w:rsidRPr="0065732C" w:rsidRDefault="00042F00" w:rsidP="00387CEB">
            <w:pPr>
              <w:widowControl w:val="0"/>
              <w:snapToGrid w:val="0"/>
              <w:ind w:left="-98"/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</w:pPr>
            <w:r w:rsidRPr="0065732C"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  <w:t>Главный управляющий</w:t>
            </w:r>
            <w:r w:rsidR="005B156C" w:rsidRPr="0065732C"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  <w:t xml:space="preserve">  директор</w:t>
            </w:r>
          </w:p>
          <w:p w:rsidR="005B156C" w:rsidRPr="0065732C" w:rsidRDefault="005B156C" w:rsidP="001D454C">
            <w:pPr>
              <w:widowControl w:val="0"/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  <w:p w:rsidR="005B156C" w:rsidRPr="0065732C" w:rsidRDefault="001A01DF" w:rsidP="00042F00">
            <w:pPr>
              <w:widowControl w:val="0"/>
              <w:snapToGrid w:val="0"/>
              <w:rPr>
                <w:rFonts w:ascii="Tahoma" w:eastAsia="Arial" w:hAnsi="Tahoma" w:cs="Tahoma"/>
                <w:sz w:val="20"/>
                <w:szCs w:val="20"/>
                <w:lang w:eastAsia="ru-RU"/>
              </w:rPr>
            </w:pPr>
            <w:r w:rsidRPr="0065732C">
              <w:rPr>
                <w:rFonts w:ascii="Tahoma" w:hAnsi="Tahoma" w:cs="Tahoma"/>
                <w:sz w:val="20"/>
                <w:szCs w:val="20"/>
              </w:rPr>
              <w:t xml:space="preserve">_____________________ </w:t>
            </w:r>
            <w:r w:rsidR="00473E18" w:rsidRPr="0065732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42F00" w:rsidRPr="0065732C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r w:rsidR="00702B3F" w:rsidRPr="0065732C">
              <w:rPr>
                <w:rFonts w:ascii="Tahoma" w:hAnsi="Tahoma" w:cs="Tahoma"/>
                <w:b/>
                <w:sz w:val="20"/>
                <w:szCs w:val="20"/>
              </w:rPr>
              <w:t xml:space="preserve">.В. </w:t>
            </w:r>
            <w:r w:rsidR="00042F00" w:rsidRPr="0065732C">
              <w:rPr>
                <w:rFonts w:ascii="Tahoma" w:hAnsi="Tahoma" w:cs="Tahoma"/>
                <w:b/>
                <w:sz w:val="20"/>
                <w:szCs w:val="20"/>
              </w:rPr>
              <w:t>Едигарев</w:t>
            </w:r>
          </w:p>
        </w:tc>
        <w:tc>
          <w:tcPr>
            <w:tcW w:w="5062" w:type="dxa"/>
            <w:gridSpan w:val="3"/>
          </w:tcPr>
          <w:p w:rsidR="000A3FCA" w:rsidRPr="0065732C" w:rsidRDefault="00387CEB" w:rsidP="001D454C">
            <w:pPr>
              <w:widowControl w:val="0"/>
              <w:snapToGrid w:val="0"/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</w:pPr>
            <w:r w:rsidRPr="0065732C"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  <w:t xml:space="preserve">      </w:t>
            </w:r>
          </w:p>
          <w:p w:rsidR="005B156C" w:rsidRPr="0065732C" w:rsidRDefault="000A3FCA" w:rsidP="00AB70AE">
            <w:pPr>
              <w:widowControl w:val="0"/>
              <w:snapToGrid w:val="0"/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</w:pPr>
            <w:r w:rsidRPr="0065732C"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  <w:t xml:space="preserve">       </w:t>
            </w:r>
          </w:p>
          <w:p w:rsidR="00AB70AE" w:rsidRPr="0065732C" w:rsidRDefault="000D4178" w:rsidP="00AB70AE">
            <w:pPr>
              <w:widowControl w:val="0"/>
              <w:snapToGrid w:val="0"/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</w:pPr>
            <w:r w:rsidRPr="0065732C">
              <w:rPr>
                <w:rFonts w:ascii="Tahoma" w:eastAsia="Arial" w:hAnsi="Tahoma" w:cs="Tahoma"/>
                <w:b/>
                <w:sz w:val="20"/>
                <w:szCs w:val="20"/>
                <w:lang w:eastAsia="ru-RU"/>
              </w:rPr>
              <w:t>______________________________________</w:t>
            </w:r>
          </w:p>
          <w:p w:rsidR="005B156C" w:rsidRPr="0065732C" w:rsidRDefault="005B156C" w:rsidP="00AB70AE">
            <w:pPr>
              <w:widowControl w:val="0"/>
              <w:snapToGrid w:val="0"/>
              <w:rPr>
                <w:rFonts w:ascii="Tahoma" w:eastAsia="Arial" w:hAnsi="Tahoma" w:cs="Tahoma"/>
                <w:sz w:val="20"/>
                <w:szCs w:val="20"/>
                <w:lang w:eastAsia="ru-RU"/>
              </w:rPr>
            </w:pPr>
          </w:p>
        </w:tc>
      </w:tr>
      <w:tr w:rsidR="005B156C" w:rsidRPr="0065732C" w:rsidTr="00D67C12">
        <w:trPr>
          <w:trHeight w:val="73"/>
        </w:trPr>
        <w:tc>
          <w:tcPr>
            <w:tcW w:w="4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56C" w:rsidRPr="0065732C" w:rsidRDefault="001A01DF" w:rsidP="001D454C">
            <w:pPr>
              <w:widowControl w:val="0"/>
              <w:snapToGrid w:val="0"/>
              <w:rPr>
                <w:rFonts w:ascii="Tahoma" w:eastAsia="Arial" w:hAnsi="Tahoma" w:cs="Tahoma"/>
                <w:sz w:val="20"/>
                <w:szCs w:val="20"/>
                <w:lang w:eastAsia="ru-RU"/>
              </w:rPr>
            </w:pPr>
            <w:r w:rsidRPr="0065732C">
              <w:rPr>
                <w:rFonts w:ascii="Tahoma" w:eastAsia="Arial" w:hAnsi="Tahoma" w:cs="Tahoma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062" w:type="dxa"/>
            <w:gridSpan w:val="3"/>
          </w:tcPr>
          <w:p w:rsidR="005B156C" w:rsidRPr="0065732C" w:rsidRDefault="001A01DF" w:rsidP="001D454C">
            <w:pPr>
              <w:widowControl w:val="0"/>
              <w:snapToGrid w:val="0"/>
              <w:rPr>
                <w:rFonts w:ascii="Tahoma" w:eastAsia="Arial" w:hAnsi="Tahoma" w:cs="Tahoma"/>
                <w:sz w:val="20"/>
                <w:szCs w:val="20"/>
                <w:lang w:eastAsia="ru-RU"/>
              </w:rPr>
            </w:pPr>
            <w:r w:rsidRPr="0065732C">
              <w:rPr>
                <w:rFonts w:ascii="Tahoma" w:eastAsia="Arial" w:hAnsi="Tahoma" w:cs="Tahoma"/>
                <w:sz w:val="20"/>
                <w:szCs w:val="20"/>
                <w:lang w:eastAsia="ru-RU"/>
              </w:rPr>
              <w:t xml:space="preserve">         мп</w:t>
            </w:r>
          </w:p>
        </w:tc>
      </w:tr>
    </w:tbl>
    <w:p w:rsidR="0065732C" w:rsidRDefault="00401EAB" w:rsidP="0044592A">
      <w:pPr>
        <w:shd w:val="clear" w:color="auto" w:fill="FFFFFF"/>
        <w:spacing w:line="312" w:lineRule="atLeast"/>
        <w:ind w:left="6372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</w:t>
      </w:r>
      <w:r w:rsidR="0044592A"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</w:t>
      </w:r>
    </w:p>
    <w:p w:rsidR="0065732C" w:rsidRDefault="0065732C" w:rsidP="0044592A">
      <w:pPr>
        <w:shd w:val="clear" w:color="auto" w:fill="FFFFFF"/>
        <w:spacing w:line="312" w:lineRule="atLeast"/>
        <w:ind w:left="6372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65732C" w:rsidRDefault="0065732C" w:rsidP="0044592A">
      <w:pPr>
        <w:shd w:val="clear" w:color="auto" w:fill="FFFFFF"/>
        <w:spacing w:line="312" w:lineRule="atLeast"/>
        <w:ind w:left="6372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65732C" w:rsidRDefault="0065732C" w:rsidP="0044592A">
      <w:pPr>
        <w:shd w:val="clear" w:color="auto" w:fill="FFFFFF"/>
        <w:spacing w:line="312" w:lineRule="atLeast"/>
        <w:ind w:left="6372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4592A" w:rsidRPr="0065732C" w:rsidRDefault="0044592A" w:rsidP="0044592A">
      <w:pPr>
        <w:shd w:val="clear" w:color="auto" w:fill="FFFFFF"/>
        <w:spacing w:line="312" w:lineRule="atLeast"/>
        <w:ind w:left="6372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>Приложение №3</w:t>
      </w:r>
    </w:p>
    <w:p w:rsidR="0044592A" w:rsidRPr="0065732C" w:rsidRDefault="0044592A" w:rsidP="0044592A">
      <w:pPr>
        <w:shd w:val="clear" w:color="auto" w:fill="FFFFFF"/>
        <w:spacing w:line="312" w:lineRule="atLeast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к Договору № _________</w:t>
      </w:r>
    </w:p>
    <w:p w:rsidR="0044592A" w:rsidRPr="0065732C" w:rsidRDefault="0044592A" w:rsidP="0044592A">
      <w:pPr>
        <w:shd w:val="clear" w:color="auto" w:fill="FFFFFF"/>
        <w:spacing w:line="312" w:lineRule="atLeast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  <w:t xml:space="preserve"> от  «____»_______20____ г.</w:t>
      </w:r>
    </w:p>
    <w:p w:rsidR="0044592A" w:rsidRPr="0065732C" w:rsidRDefault="0044592A" w:rsidP="0044592A">
      <w:pPr>
        <w:shd w:val="clear" w:color="auto" w:fill="FFFFFF"/>
        <w:spacing w:before="88" w:after="88" w:line="312" w:lineRule="atLeast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4592A" w:rsidRPr="0065732C" w:rsidRDefault="0044592A" w:rsidP="009B3D5E">
      <w:pPr>
        <w:suppressAutoHyphens w:val="0"/>
        <w:snapToGrid w:val="0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ab/>
        <w:t xml:space="preserve">                                                             </w:t>
      </w:r>
    </w:p>
    <w:p w:rsidR="0044592A" w:rsidRPr="0065732C" w:rsidRDefault="0044592A" w:rsidP="0044592A">
      <w:pPr>
        <w:shd w:val="clear" w:color="auto" w:fill="FFFFFF"/>
        <w:spacing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>Стоимость работ</w:t>
      </w:r>
    </w:p>
    <w:p w:rsidR="0044592A" w:rsidRPr="0065732C" w:rsidRDefault="0044592A" w:rsidP="0044592A">
      <w:pPr>
        <w:shd w:val="clear" w:color="auto" w:fill="FFFFFF"/>
        <w:spacing w:before="88" w:after="88" w:line="312" w:lineRule="atLeast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4592A" w:rsidRPr="0065732C" w:rsidRDefault="0044592A" w:rsidP="0044592A">
      <w:pPr>
        <w:shd w:val="clear" w:color="auto" w:fill="FFFFFF"/>
        <w:spacing w:line="312" w:lineRule="atLeast"/>
        <w:rPr>
          <w:rFonts w:ascii="Tahoma" w:hAnsi="Tahoma" w:cs="Tahoma"/>
          <w:b/>
          <w:bCs/>
          <w:color w:val="000000"/>
          <w:sz w:val="20"/>
          <w:szCs w:val="20"/>
        </w:rPr>
      </w:pPr>
    </w:p>
    <w:tbl>
      <w:tblPr>
        <w:tblW w:w="0" w:type="auto"/>
        <w:tblInd w:w="216" w:type="dxa"/>
        <w:tblLayout w:type="fixed"/>
        <w:tblLook w:val="0000"/>
      </w:tblPr>
      <w:tblGrid>
        <w:gridCol w:w="851"/>
        <w:gridCol w:w="5278"/>
        <w:gridCol w:w="1276"/>
        <w:gridCol w:w="2268"/>
      </w:tblGrid>
      <w:tr w:rsidR="0044592A" w:rsidRPr="0065732C" w:rsidTr="0040124A">
        <w:trPr>
          <w:trHeight w:val="11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spacing w:before="88" w:after="88" w:line="312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№п.п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spacing w:before="88" w:after="88" w:line="312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Наименование и 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2A" w:rsidRPr="0065732C" w:rsidRDefault="0044592A" w:rsidP="0040124A">
            <w:pPr>
              <w:pStyle w:val="af2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Ед. измер.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spacing w:before="88" w:after="88" w:line="312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Стоимость работ без НДС, руб.</w:t>
            </w:r>
          </w:p>
        </w:tc>
      </w:tr>
      <w:tr w:rsidR="0044592A" w:rsidRPr="0065732C" w:rsidTr="0040124A">
        <w:trPr>
          <w:trHeight w:val="4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spacing w:before="88" w:after="88" w:line="312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sz w:val="20"/>
                <w:szCs w:val="20"/>
              </w:rPr>
              <w:t>Получение сведений из ЕГРН на зем.уч.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Выписка,</w:t>
            </w:r>
          </w:p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4592A" w:rsidRPr="0065732C" w:rsidTr="0040124A">
        <w:trPr>
          <w:trHeight w:val="4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spacing w:before="88" w:after="88" w:line="312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sz w:val="20"/>
                <w:szCs w:val="20"/>
              </w:rPr>
              <w:t>Подготовка спец.схем, до 0,1га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 схема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4592A" w:rsidRPr="0065732C" w:rsidTr="0040124A">
        <w:trPr>
          <w:trHeight w:val="4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spacing w:before="88" w:after="88" w:line="312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sz w:val="20"/>
                <w:szCs w:val="20"/>
              </w:rPr>
              <w:t>Подготовка спец.схем, 0,2-1га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 схема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4592A" w:rsidRPr="0065732C" w:rsidTr="0040124A">
        <w:trPr>
          <w:trHeight w:val="3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spacing w:before="88" w:after="88" w:line="312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Вынос в натуру трасс сетей инженерных коммуникаций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точка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4592A" w:rsidRPr="0065732C" w:rsidTr="0040124A">
        <w:trPr>
          <w:trHeight w:val="3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spacing w:before="88" w:after="88" w:line="312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Исполнительная топо.съемка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 точка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4592A" w:rsidRPr="0065732C" w:rsidTr="0040124A">
        <w:trPr>
          <w:trHeight w:val="5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spacing w:before="88" w:after="88" w:line="312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Исполнительная топо.съемка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 км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4592A" w:rsidRPr="0065732C" w:rsidTr="0040124A">
        <w:trPr>
          <w:trHeight w:val="5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spacing w:before="88" w:after="88" w:line="312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Нанесение на планшеты в УАиГ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 планшет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4592A" w:rsidRPr="0065732C" w:rsidTr="0040124A">
        <w:trPr>
          <w:trHeight w:val="54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spacing w:before="88" w:after="88" w:line="312" w:lineRule="atLeast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Картографические и топографо-геодезические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 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92A" w:rsidRPr="0065732C" w:rsidRDefault="0044592A" w:rsidP="0040124A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4592A" w:rsidRPr="0065732C" w:rsidRDefault="0044592A" w:rsidP="0044592A">
      <w:pPr>
        <w:shd w:val="clear" w:color="auto" w:fill="FFFFFF"/>
        <w:spacing w:before="88" w:after="88" w:line="312" w:lineRule="atLeast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4592A" w:rsidRPr="0065732C" w:rsidRDefault="0044592A" w:rsidP="0044592A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9B3D5E" w:rsidRPr="0065732C" w:rsidRDefault="00401EAB" w:rsidP="009B3D5E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  <w:r w:rsidRPr="0065732C">
        <w:rPr>
          <w:rFonts w:ascii="Tahoma" w:hAnsi="Tahoma" w:cs="Tahoma"/>
          <w:b/>
          <w:bCs/>
          <w:color w:val="000000"/>
        </w:rPr>
        <w:t xml:space="preserve"> </w:t>
      </w:r>
      <w:r w:rsidR="009B3D5E" w:rsidRPr="0065732C">
        <w:rPr>
          <w:rFonts w:ascii="Tahoma" w:eastAsia="Times New Roman" w:hAnsi="Tahoma" w:cs="Tahoma"/>
          <w:b/>
          <w:bCs/>
          <w:color w:val="000000"/>
          <w:kern w:val="0"/>
        </w:rPr>
        <w:t xml:space="preserve">Подрядчик                                                                         Заказчик:  </w:t>
      </w:r>
    </w:p>
    <w:p w:rsidR="009B3D5E" w:rsidRPr="0065732C" w:rsidRDefault="009B3D5E" w:rsidP="009B3D5E">
      <w:pPr>
        <w:suppressAutoHyphens w:val="0"/>
        <w:ind w:left="6120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Главный управляющий                директор </w:t>
      </w:r>
    </w:p>
    <w:p w:rsidR="009B3D5E" w:rsidRPr="0065732C" w:rsidRDefault="009B3D5E" w:rsidP="009B3D5E">
      <w:pPr>
        <w:suppressAutoHyphens w:val="0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ООО «Волжские коммунальные</w:t>
      </w:r>
    </w:p>
    <w:p w:rsidR="009B3D5E" w:rsidRPr="0065732C" w:rsidRDefault="009B3D5E" w:rsidP="009B3D5E">
      <w:pPr>
        <w:suppressAutoHyphens w:val="0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системы» </w:t>
      </w:r>
    </w:p>
    <w:p w:rsidR="009B3D5E" w:rsidRPr="0065732C" w:rsidRDefault="009B3D5E" w:rsidP="009B3D5E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 xml:space="preserve">                                                                                    </w:t>
      </w:r>
    </w:p>
    <w:p w:rsidR="009B3D5E" w:rsidRPr="0065732C" w:rsidRDefault="009B3D5E" w:rsidP="009B3D5E">
      <w:pPr>
        <w:pStyle w:val="Standard"/>
        <w:jc w:val="both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ar-SA"/>
        </w:rPr>
      </w:pPr>
    </w:p>
    <w:p w:rsidR="009B3D5E" w:rsidRPr="0065732C" w:rsidRDefault="009B3D5E" w:rsidP="009B3D5E">
      <w:pPr>
        <w:pStyle w:val="Standard"/>
        <w:jc w:val="both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ar-SA"/>
        </w:rPr>
      </w:pPr>
      <w:r w:rsidRPr="0065732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ar-SA"/>
        </w:rPr>
        <w:t xml:space="preserve">          _____________ /                           /                                  ____________ /П.В. Едигарев/</w:t>
      </w:r>
    </w:p>
    <w:p w:rsidR="009B3D5E" w:rsidRPr="0065732C" w:rsidRDefault="009B3D5E" w:rsidP="009B3D5E">
      <w:pPr>
        <w:pStyle w:val="Standard"/>
        <w:jc w:val="both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ar-SA"/>
        </w:rPr>
      </w:pPr>
      <w:r w:rsidRPr="0065732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ar-SA"/>
        </w:rPr>
        <w:t xml:space="preserve">  </w:t>
      </w:r>
    </w:p>
    <w:p w:rsidR="009B3D5E" w:rsidRPr="0065732C" w:rsidRDefault="009B3D5E" w:rsidP="009B3D5E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>м.п.                                                                                              м.п.</w:t>
      </w:r>
    </w:p>
    <w:p w:rsidR="0044592A" w:rsidRPr="0065732C" w:rsidRDefault="0044592A" w:rsidP="00401EAB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4592A" w:rsidRPr="0065732C" w:rsidRDefault="0044592A" w:rsidP="00401EAB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4592A" w:rsidRPr="0065732C" w:rsidRDefault="0044592A" w:rsidP="00401EAB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4592A" w:rsidRPr="0065732C" w:rsidRDefault="0044592A" w:rsidP="00401EAB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4592A" w:rsidRPr="0065732C" w:rsidRDefault="0044592A" w:rsidP="00401EAB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4592A" w:rsidRPr="0065732C" w:rsidRDefault="0044592A" w:rsidP="00401EAB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2238B6" w:rsidRDefault="00401EAB" w:rsidP="00401EAB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</w:t>
      </w:r>
      <w:r w:rsidR="0044592A"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 </w:t>
      </w:r>
    </w:p>
    <w:p w:rsidR="002238B6" w:rsidRDefault="002238B6" w:rsidP="00401EAB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2238B6" w:rsidRDefault="002238B6" w:rsidP="00401EAB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2238B6" w:rsidRDefault="002238B6" w:rsidP="00401EAB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01EAB" w:rsidRPr="0065732C" w:rsidRDefault="002238B6" w:rsidP="002238B6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 </w:t>
      </w:r>
      <w:r w:rsidR="00401EAB" w:rsidRPr="0065732C">
        <w:rPr>
          <w:rFonts w:ascii="Tahoma" w:hAnsi="Tahoma" w:cs="Tahoma"/>
          <w:b/>
          <w:bCs/>
          <w:color w:val="000000"/>
          <w:sz w:val="20"/>
          <w:szCs w:val="20"/>
        </w:rPr>
        <w:t>Приложение № 1</w:t>
      </w:r>
    </w:p>
    <w:p w:rsidR="00401EAB" w:rsidRPr="0065732C" w:rsidRDefault="00401EAB" w:rsidP="00401EAB">
      <w:pPr>
        <w:shd w:val="clear" w:color="auto" w:fill="FFFFFF"/>
        <w:spacing w:line="312" w:lineRule="atLeast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к Договору № _____________</w:t>
      </w:r>
    </w:p>
    <w:p w:rsidR="00401EAB" w:rsidRPr="0065732C" w:rsidRDefault="00401EAB" w:rsidP="00401EAB">
      <w:pPr>
        <w:shd w:val="clear" w:color="auto" w:fill="FFFFFF"/>
        <w:spacing w:line="312" w:lineRule="atLeast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</w:t>
      </w:r>
      <w:r w:rsidR="000D4178"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</w:t>
      </w:r>
      <w:r w:rsidR="002238B6">
        <w:rPr>
          <w:rFonts w:ascii="Tahoma" w:hAnsi="Tahoma" w:cs="Tahoma"/>
          <w:b/>
          <w:bCs/>
          <w:color w:val="000000"/>
          <w:sz w:val="20"/>
          <w:szCs w:val="20"/>
        </w:rPr>
        <w:t xml:space="preserve">     </w:t>
      </w:r>
      <w:r w:rsidR="000D4178"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</w:t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>от «____»_______</w:t>
      </w:r>
      <w:r w:rsidR="000D4178" w:rsidRPr="0065732C">
        <w:rPr>
          <w:rFonts w:ascii="Tahoma" w:hAnsi="Tahoma" w:cs="Tahoma"/>
          <w:b/>
          <w:bCs/>
          <w:color w:val="000000"/>
          <w:sz w:val="20"/>
          <w:szCs w:val="20"/>
        </w:rPr>
        <w:t>___</w:t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20___ г.</w:t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br/>
        <w:t xml:space="preserve"> </w:t>
      </w:r>
    </w:p>
    <w:p w:rsidR="00401EAB" w:rsidRPr="0065732C" w:rsidRDefault="00401EAB" w:rsidP="00401EAB">
      <w:pPr>
        <w:shd w:val="clear" w:color="auto" w:fill="FFFFFF"/>
        <w:spacing w:line="312" w:lineRule="atLeast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01EAB" w:rsidRPr="0065732C" w:rsidRDefault="00401EAB" w:rsidP="00401EAB">
      <w:pPr>
        <w:shd w:val="clear" w:color="auto" w:fill="FFFFFF"/>
        <w:spacing w:line="312" w:lineRule="atLeast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01EAB" w:rsidRPr="0065732C" w:rsidRDefault="00401EAB" w:rsidP="00401EAB">
      <w:pPr>
        <w:shd w:val="clear" w:color="auto" w:fill="FFFFFF"/>
        <w:spacing w:line="312" w:lineRule="atLeast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401EAB" w:rsidRPr="0065732C" w:rsidRDefault="00401EAB" w:rsidP="00401EAB">
      <w:pPr>
        <w:pStyle w:val="ConsPlusDocList"/>
        <w:shd w:val="clear" w:color="auto" w:fill="FFFFFF"/>
        <w:spacing w:line="312" w:lineRule="atLeast"/>
        <w:ind w:hanging="15"/>
        <w:jc w:val="center"/>
        <w:rPr>
          <w:rFonts w:ascii="Tahoma" w:hAnsi="Tahoma" w:cs="Tahoma"/>
          <w:b/>
          <w:bCs/>
          <w:color w:val="000000"/>
        </w:rPr>
      </w:pPr>
      <w:r w:rsidRPr="0065732C">
        <w:rPr>
          <w:rFonts w:ascii="Tahoma" w:eastAsia="Times New Roman" w:hAnsi="Tahoma" w:cs="Tahoma"/>
          <w:b/>
          <w:bCs/>
          <w:color w:val="000000"/>
        </w:rPr>
        <w:t>Заявка на выполнение работ.</w:t>
      </w:r>
    </w:p>
    <w:p w:rsidR="00401EAB" w:rsidRPr="0065732C" w:rsidRDefault="00401EAB" w:rsidP="00401EAB">
      <w:pPr>
        <w:shd w:val="clear" w:color="auto" w:fill="FFFFFF"/>
        <w:spacing w:line="312" w:lineRule="atLeast"/>
        <w:ind w:firstLine="540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tbl>
      <w:tblPr>
        <w:tblW w:w="10359" w:type="dxa"/>
        <w:tblInd w:w="-49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55"/>
        <w:gridCol w:w="5551"/>
        <w:gridCol w:w="1417"/>
        <w:gridCol w:w="1418"/>
        <w:gridCol w:w="1418"/>
      </w:tblGrid>
      <w:tr w:rsidR="00401EAB" w:rsidRPr="0065732C" w:rsidTr="002A4000"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D4178" w:rsidRPr="0065732C" w:rsidRDefault="00401EAB" w:rsidP="000D4178">
            <w:pPr>
              <w:pStyle w:val="ad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Наименование</w:t>
            </w:r>
            <w:r w:rsidR="000D4178"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и вид</w:t>
            </w:r>
            <w:r w:rsidR="00EF7E15"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работы</w:t>
            </w: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0D4178" w:rsidP="00401EAB">
            <w:pPr>
              <w:pStyle w:val="ad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Адрес</w:t>
            </w:r>
            <w:r w:rsidR="00EF7E15"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объекта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Дата начала выполнения работы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732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Дата окончания  выполнения работы</w:t>
            </w:r>
          </w:p>
        </w:tc>
      </w:tr>
      <w:tr w:rsidR="00401EAB" w:rsidRPr="0065732C" w:rsidTr="002A4000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01EAB" w:rsidRPr="0065732C" w:rsidTr="002A4000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01EAB" w:rsidRPr="0065732C" w:rsidTr="002A4000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01EAB" w:rsidRPr="0065732C" w:rsidTr="002A4000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01EAB" w:rsidRPr="0065732C" w:rsidTr="002A4000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01EAB" w:rsidRPr="0065732C" w:rsidTr="002A4000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AB" w:rsidRPr="0065732C" w:rsidRDefault="00401EAB" w:rsidP="00401EAB">
            <w:pPr>
              <w:pStyle w:val="ad"/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401EAB" w:rsidRPr="0065732C" w:rsidRDefault="00401EAB" w:rsidP="00401EAB">
      <w:pPr>
        <w:shd w:val="clear" w:color="auto" w:fill="FFFFFF"/>
        <w:spacing w:line="312" w:lineRule="atLeast"/>
        <w:ind w:firstLine="540"/>
        <w:jc w:val="center"/>
        <w:rPr>
          <w:rFonts w:ascii="Tahoma" w:hAnsi="Tahoma" w:cs="Tahoma"/>
          <w:sz w:val="20"/>
          <w:szCs w:val="20"/>
        </w:rPr>
      </w:pPr>
    </w:p>
    <w:p w:rsidR="00401EAB" w:rsidRPr="0065732C" w:rsidRDefault="00401EAB" w:rsidP="00401EAB">
      <w:pPr>
        <w:pStyle w:val="ConsPlusNormal"/>
        <w:ind w:firstLine="540"/>
        <w:jc w:val="both"/>
        <w:rPr>
          <w:rFonts w:ascii="Tahoma" w:hAnsi="Tahoma" w:cs="Tahoma"/>
          <w:color w:val="000000"/>
        </w:rPr>
      </w:pPr>
    </w:p>
    <w:p w:rsidR="00401EAB" w:rsidRPr="0065732C" w:rsidRDefault="00401EAB" w:rsidP="00401EAB">
      <w:pPr>
        <w:pStyle w:val="ConsPlusNormal"/>
        <w:ind w:firstLine="540"/>
        <w:rPr>
          <w:rFonts w:ascii="Tahoma" w:hAnsi="Tahoma" w:cs="Tahoma"/>
          <w:b/>
          <w:bCs/>
          <w:color w:val="000000"/>
        </w:rPr>
      </w:pPr>
      <w:r w:rsidRPr="0065732C">
        <w:rPr>
          <w:rFonts w:ascii="Tahoma" w:hAnsi="Tahoma" w:cs="Tahoma"/>
          <w:b/>
          <w:bCs/>
          <w:color w:val="000000"/>
        </w:rPr>
        <w:t xml:space="preserve">Подрядчик:                                                                       Заказчик : </w:t>
      </w:r>
    </w:p>
    <w:p w:rsidR="00401EAB" w:rsidRPr="0065732C" w:rsidRDefault="00401EAB" w:rsidP="00401EAB">
      <w:pPr>
        <w:suppressAutoHyphens w:val="0"/>
        <w:rPr>
          <w:rFonts w:ascii="Tahoma" w:hAnsi="Tahoma" w:cs="Tahoma"/>
          <w:b/>
          <w:bCs/>
          <w:sz w:val="20"/>
          <w:szCs w:val="20"/>
        </w:rPr>
      </w:pPr>
      <w:r w:rsidRPr="0065732C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                            Главный управляющий директор </w:t>
      </w:r>
    </w:p>
    <w:p w:rsidR="00401EAB" w:rsidRPr="0065732C" w:rsidRDefault="00401EAB" w:rsidP="00401EAB">
      <w:pPr>
        <w:suppressAutoHyphens w:val="0"/>
        <w:rPr>
          <w:rFonts w:ascii="Tahoma" w:hAnsi="Tahoma" w:cs="Tahoma"/>
          <w:b/>
          <w:bCs/>
          <w:sz w:val="20"/>
          <w:szCs w:val="20"/>
        </w:rPr>
      </w:pPr>
      <w:r w:rsidRPr="0065732C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                            ООО «Волжские коммунальные</w:t>
      </w:r>
    </w:p>
    <w:p w:rsidR="00401EAB" w:rsidRPr="0065732C" w:rsidRDefault="00401EAB" w:rsidP="00401EAB">
      <w:pPr>
        <w:suppressAutoHyphens w:val="0"/>
        <w:rPr>
          <w:rFonts w:ascii="Tahoma" w:hAnsi="Tahoma" w:cs="Tahoma"/>
          <w:b/>
          <w:bCs/>
          <w:sz w:val="20"/>
          <w:szCs w:val="20"/>
        </w:rPr>
      </w:pPr>
      <w:r w:rsidRPr="0065732C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                            системы» </w:t>
      </w:r>
    </w:p>
    <w:p w:rsidR="00401EAB" w:rsidRPr="0065732C" w:rsidRDefault="00401EAB" w:rsidP="00401EAB">
      <w:pPr>
        <w:pStyle w:val="ConsPlusNormal"/>
        <w:ind w:firstLine="540"/>
        <w:rPr>
          <w:rFonts w:ascii="Tahoma" w:hAnsi="Tahoma" w:cs="Tahoma"/>
          <w:b/>
          <w:bCs/>
          <w:color w:val="000000"/>
        </w:rPr>
      </w:pPr>
    </w:p>
    <w:p w:rsidR="00401EAB" w:rsidRPr="0065732C" w:rsidRDefault="00401EAB" w:rsidP="00401EAB">
      <w:pPr>
        <w:pStyle w:val="ConsPlusNormal"/>
        <w:ind w:firstLine="540"/>
        <w:rPr>
          <w:rFonts w:ascii="Tahoma" w:hAnsi="Tahoma" w:cs="Tahoma"/>
          <w:b/>
          <w:bCs/>
          <w:color w:val="000000"/>
        </w:rPr>
      </w:pPr>
    </w:p>
    <w:p w:rsidR="00401EAB" w:rsidRPr="0065732C" w:rsidRDefault="00401EAB" w:rsidP="00401EAB">
      <w:pPr>
        <w:pStyle w:val="Standard"/>
        <w:jc w:val="both"/>
        <w:rPr>
          <w:rFonts w:ascii="Tahoma" w:hAnsi="Tahoma" w:cs="Tahoma"/>
          <w:b/>
          <w:sz w:val="20"/>
          <w:szCs w:val="20"/>
        </w:rPr>
      </w:pPr>
      <w:r w:rsidRPr="0065732C">
        <w:rPr>
          <w:rFonts w:ascii="Tahoma" w:hAnsi="Tahoma" w:cs="Tahoma"/>
          <w:b/>
          <w:sz w:val="20"/>
          <w:szCs w:val="20"/>
        </w:rPr>
        <w:t xml:space="preserve">          ______________/                    /</w:t>
      </w:r>
      <w:r w:rsidRPr="0065732C">
        <w:rPr>
          <w:rFonts w:ascii="Tahoma" w:hAnsi="Tahoma" w:cs="Tahoma"/>
          <w:b/>
          <w:sz w:val="20"/>
          <w:szCs w:val="20"/>
        </w:rPr>
        <w:tab/>
      </w:r>
      <w:r w:rsidRPr="0065732C">
        <w:rPr>
          <w:rFonts w:ascii="Tahoma" w:hAnsi="Tahoma" w:cs="Tahoma"/>
          <w:b/>
          <w:sz w:val="20"/>
          <w:szCs w:val="20"/>
        </w:rPr>
        <w:tab/>
      </w:r>
      <w:r w:rsidRPr="0065732C">
        <w:rPr>
          <w:rFonts w:ascii="Tahoma" w:hAnsi="Tahoma" w:cs="Tahoma"/>
          <w:b/>
          <w:sz w:val="20"/>
          <w:szCs w:val="20"/>
        </w:rPr>
        <w:tab/>
        <w:t xml:space="preserve">       </w:t>
      </w:r>
      <w:r w:rsidRPr="0065732C">
        <w:rPr>
          <w:rFonts w:ascii="Tahoma" w:hAnsi="Tahoma" w:cs="Tahoma"/>
          <w:b/>
          <w:bCs/>
          <w:sz w:val="20"/>
          <w:szCs w:val="20"/>
        </w:rPr>
        <w:t>______________ /П.В. Едигарев/</w:t>
      </w:r>
    </w:p>
    <w:p w:rsidR="00401EAB" w:rsidRPr="0065732C" w:rsidRDefault="00401EAB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  <w:r w:rsidRPr="0065732C">
        <w:rPr>
          <w:rFonts w:ascii="Tahoma" w:eastAsia="Times New Roman" w:hAnsi="Tahoma" w:cs="Tahoma"/>
          <w:color w:val="000000"/>
        </w:rPr>
        <w:t>м.п.                                                                                              м.п.</w:t>
      </w:r>
    </w:p>
    <w:p w:rsidR="00401EAB" w:rsidRPr="0065732C" w:rsidRDefault="00401EAB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401EAB" w:rsidRPr="0065732C" w:rsidRDefault="00401EAB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401EAB" w:rsidRPr="0065732C" w:rsidRDefault="00401EAB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401EAB" w:rsidRPr="0065732C" w:rsidRDefault="00401EAB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401EAB" w:rsidRPr="0065732C" w:rsidRDefault="00401EAB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401EAB" w:rsidRPr="0065732C" w:rsidRDefault="00401EAB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401EAB" w:rsidRPr="0065732C" w:rsidRDefault="00401EAB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2A4000" w:rsidRPr="0065732C" w:rsidRDefault="002A4000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2A4000" w:rsidRPr="0065732C" w:rsidRDefault="002A4000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2A4000" w:rsidRPr="0065732C" w:rsidRDefault="002A4000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2A4000" w:rsidRPr="0065732C" w:rsidRDefault="002A4000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0D4178" w:rsidRPr="0065732C" w:rsidRDefault="000D4178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2A4000" w:rsidRDefault="002A4000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55745A" w:rsidRDefault="0055745A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55745A" w:rsidRDefault="0055745A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55745A" w:rsidRDefault="0055745A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55745A" w:rsidRPr="0065732C" w:rsidRDefault="0055745A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2A4000" w:rsidRPr="0065732C" w:rsidRDefault="002A4000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color w:val="000000"/>
        </w:rPr>
      </w:pPr>
    </w:p>
    <w:p w:rsidR="002A4000" w:rsidRPr="0065732C" w:rsidRDefault="002A4000" w:rsidP="002A4000">
      <w:pPr>
        <w:shd w:val="clear" w:color="auto" w:fill="FFFFFF"/>
        <w:spacing w:before="88" w:after="88" w:line="312" w:lineRule="atLeast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   Приложение № 2</w:t>
      </w:r>
    </w:p>
    <w:p w:rsidR="002A4000" w:rsidRPr="0065732C" w:rsidRDefault="002A4000" w:rsidP="002A4000">
      <w:pPr>
        <w:shd w:val="clear" w:color="auto" w:fill="FFFFFF"/>
        <w:spacing w:line="312" w:lineRule="atLeast"/>
        <w:jc w:val="right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к Договору № _____________</w:t>
      </w:r>
    </w:p>
    <w:p w:rsidR="002A4000" w:rsidRPr="0065732C" w:rsidRDefault="002A4000" w:rsidP="002A4000">
      <w:pPr>
        <w:shd w:val="clear" w:color="auto" w:fill="FFFFFF"/>
        <w:spacing w:line="312" w:lineRule="atLeast"/>
        <w:ind w:firstLine="540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</w:t>
      </w:r>
      <w:r w:rsidR="000D4178"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</w:t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от «____» _____</w:t>
      </w:r>
      <w:r w:rsidR="000D4178" w:rsidRPr="0065732C">
        <w:rPr>
          <w:rFonts w:ascii="Tahoma" w:hAnsi="Tahoma" w:cs="Tahoma"/>
          <w:b/>
          <w:bCs/>
          <w:color w:val="000000"/>
          <w:sz w:val="20"/>
          <w:szCs w:val="20"/>
        </w:rPr>
        <w:t>__</w:t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>_ 20____ г.</w:t>
      </w:r>
    </w:p>
    <w:p w:rsidR="002A4000" w:rsidRPr="0065732C" w:rsidRDefault="002A4000" w:rsidP="002A4000">
      <w:pPr>
        <w:pStyle w:val="ConsPlusNormal"/>
        <w:ind w:firstLine="540"/>
        <w:jc w:val="both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jc w:val="both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jc w:val="both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jc w:val="both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jc w:val="both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jc w:val="center"/>
        <w:rPr>
          <w:rFonts w:ascii="Tahoma" w:eastAsia="Times New Roman" w:hAnsi="Tahoma" w:cs="Tahoma"/>
          <w:b/>
          <w:bCs/>
          <w:color w:val="000000"/>
          <w:kern w:val="0"/>
        </w:rPr>
      </w:pP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>Список лиц, имеющих право подавать заявки на выполнение работ</w:t>
      </w:r>
    </w:p>
    <w:p w:rsidR="002A4000" w:rsidRPr="0065732C" w:rsidRDefault="002A4000" w:rsidP="002A4000">
      <w:pPr>
        <w:pStyle w:val="ConsPlusNormal"/>
        <w:ind w:firstLine="540"/>
        <w:jc w:val="center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jc w:val="center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jc w:val="center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 xml:space="preserve">1. </w:t>
      </w:r>
      <w:r w:rsidR="000D4178" w:rsidRPr="0065732C">
        <w:rPr>
          <w:rFonts w:ascii="Tahoma" w:eastAsia="Times New Roman" w:hAnsi="Tahoma" w:cs="Tahoma"/>
          <w:b/>
          <w:bCs/>
          <w:color w:val="000000"/>
          <w:kern w:val="0"/>
        </w:rPr>
        <w:t>Скромнова Т.П.</w:t>
      </w: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 xml:space="preserve"> – </w:t>
      </w:r>
      <w:r w:rsidR="000D4178" w:rsidRPr="0065732C">
        <w:rPr>
          <w:rFonts w:ascii="Tahoma" w:eastAsia="Times New Roman" w:hAnsi="Tahoma" w:cs="Tahoma"/>
          <w:b/>
          <w:bCs/>
          <w:color w:val="000000"/>
          <w:kern w:val="0"/>
        </w:rPr>
        <w:t>инженер 2 категории ОКС</w:t>
      </w: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>.</w:t>
      </w:r>
    </w:p>
    <w:p w:rsidR="002A4000" w:rsidRPr="0065732C" w:rsidRDefault="002A4000" w:rsidP="002A4000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 xml:space="preserve">2. </w:t>
      </w:r>
      <w:r w:rsidR="000D4178" w:rsidRPr="0065732C">
        <w:rPr>
          <w:rFonts w:ascii="Tahoma" w:eastAsia="Times New Roman" w:hAnsi="Tahoma" w:cs="Tahoma"/>
          <w:b/>
          <w:bCs/>
          <w:color w:val="000000"/>
          <w:kern w:val="0"/>
        </w:rPr>
        <w:t>Панасенко Л.Н.</w:t>
      </w: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 xml:space="preserve"> – </w:t>
      </w:r>
      <w:r w:rsidR="000D4178" w:rsidRPr="0065732C">
        <w:rPr>
          <w:rFonts w:ascii="Tahoma" w:eastAsia="Times New Roman" w:hAnsi="Tahoma" w:cs="Tahoma"/>
          <w:b/>
          <w:bCs/>
          <w:color w:val="000000"/>
          <w:kern w:val="0"/>
        </w:rPr>
        <w:t>зам</w:t>
      </w:r>
      <w:r w:rsidR="00EF7E15" w:rsidRPr="0065732C">
        <w:rPr>
          <w:rFonts w:ascii="Tahoma" w:eastAsia="Times New Roman" w:hAnsi="Tahoma" w:cs="Tahoma"/>
          <w:b/>
          <w:bCs/>
          <w:color w:val="000000"/>
          <w:kern w:val="0"/>
        </w:rPr>
        <w:t>еститель</w:t>
      </w:r>
      <w:r w:rsidR="000D4178" w:rsidRPr="0065732C">
        <w:rPr>
          <w:rFonts w:ascii="Tahoma" w:eastAsia="Times New Roman" w:hAnsi="Tahoma" w:cs="Tahoma"/>
          <w:b/>
          <w:bCs/>
          <w:color w:val="000000"/>
          <w:kern w:val="0"/>
        </w:rPr>
        <w:t xml:space="preserve"> </w:t>
      </w: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>начальник</w:t>
      </w:r>
      <w:r w:rsidR="000D4178" w:rsidRPr="0065732C">
        <w:rPr>
          <w:rFonts w:ascii="Tahoma" w:eastAsia="Times New Roman" w:hAnsi="Tahoma" w:cs="Tahoma"/>
          <w:b/>
          <w:bCs/>
          <w:color w:val="000000"/>
          <w:kern w:val="0"/>
        </w:rPr>
        <w:t>а</w:t>
      </w: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 xml:space="preserve"> </w:t>
      </w:r>
      <w:r w:rsidR="000D4178" w:rsidRPr="0065732C">
        <w:rPr>
          <w:rFonts w:ascii="Tahoma" w:eastAsia="Times New Roman" w:hAnsi="Tahoma" w:cs="Tahoma"/>
          <w:b/>
          <w:bCs/>
          <w:color w:val="000000"/>
          <w:kern w:val="0"/>
        </w:rPr>
        <w:t>ОКС.</w:t>
      </w:r>
    </w:p>
    <w:p w:rsidR="002A4000" w:rsidRPr="0065732C" w:rsidRDefault="002A4000" w:rsidP="002A4000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 xml:space="preserve">    </w:t>
      </w:r>
    </w:p>
    <w:p w:rsidR="002A4000" w:rsidRPr="0065732C" w:rsidRDefault="002A4000" w:rsidP="002A4000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 xml:space="preserve">Подрядчик                                                                         Заказчик:  </w:t>
      </w:r>
    </w:p>
    <w:p w:rsidR="002A4000" w:rsidRPr="0065732C" w:rsidRDefault="002A4000" w:rsidP="00EF7E15">
      <w:pPr>
        <w:suppressAutoHyphens w:val="0"/>
        <w:ind w:left="6120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Главный управляющий </w:t>
      </w:r>
      <w:r w:rsidR="00EF7E15"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</w:t>
      </w: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директор </w:t>
      </w:r>
    </w:p>
    <w:p w:rsidR="002A4000" w:rsidRPr="0065732C" w:rsidRDefault="002A4000" w:rsidP="002A4000">
      <w:pPr>
        <w:suppressAutoHyphens w:val="0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ООО «Волжские коммунальные</w:t>
      </w:r>
    </w:p>
    <w:p w:rsidR="002A4000" w:rsidRPr="0065732C" w:rsidRDefault="002A4000" w:rsidP="002A4000">
      <w:pPr>
        <w:suppressAutoHyphens w:val="0"/>
        <w:rPr>
          <w:rFonts w:ascii="Tahoma" w:hAnsi="Tahoma" w:cs="Tahoma"/>
          <w:b/>
          <w:bCs/>
          <w:color w:val="000000"/>
          <w:sz w:val="20"/>
          <w:szCs w:val="20"/>
        </w:rPr>
      </w:pPr>
      <w:r w:rsidRPr="0065732C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системы» </w:t>
      </w:r>
    </w:p>
    <w:p w:rsidR="002A4000" w:rsidRPr="0065732C" w:rsidRDefault="002A4000" w:rsidP="002A4000">
      <w:pPr>
        <w:pStyle w:val="ConsPlusNormal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 xml:space="preserve">                                                                                    </w:t>
      </w:r>
    </w:p>
    <w:p w:rsidR="002A4000" w:rsidRPr="0065732C" w:rsidRDefault="002A4000" w:rsidP="002A4000">
      <w:pPr>
        <w:pStyle w:val="Standard"/>
        <w:jc w:val="both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ar-SA"/>
        </w:rPr>
      </w:pPr>
    </w:p>
    <w:p w:rsidR="002A4000" w:rsidRPr="0065732C" w:rsidRDefault="002A4000" w:rsidP="002A4000">
      <w:pPr>
        <w:pStyle w:val="Standard"/>
        <w:jc w:val="both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ar-SA"/>
        </w:rPr>
      </w:pPr>
      <w:r w:rsidRPr="0065732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ar-SA"/>
        </w:rPr>
        <w:t xml:space="preserve">          _____________ /                           /                                  ____________ /П.В. Едигарев/</w:t>
      </w:r>
    </w:p>
    <w:p w:rsidR="002A4000" w:rsidRPr="0065732C" w:rsidRDefault="002A4000" w:rsidP="002A4000">
      <w:pPr>
        <w:pStyle w:val="Standard"/>
        <w:jc w:val="both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ar-SA"/>
        </w:rPr>
      </w:pPr>
      <w:r w:rsidRPr="0065732C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ar-SA"/>
        </w:rPr>
        <w:t xml:space="preserve">  </w:t>
      </w:r>
    </w:p>
    <w:p w:rsidR="002A4000" w:rsidRPr="0065732C" w:rsidRDefault="002A4000" w:rsidP="002A4000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  <w:r w:rsidRPr="0065732C">
        <w:rPr>
          <w:rFonts w:ascii="Tahoma" w:eastAsia="Times New Roman" w:hAnsi="Tahoma" w:cs="Tahoma"/>
          <w:b/>
          <w:bCs/>
          <w:color w:val="000000"/>
          <w:kern w:val="0"/>
        </w:rPr>
        <w:t>м.п.                                                                                              м.п.</w:t>
      </w:r>
    </w:p>
    <w:p w:rsidR="002A4000" w:rsidRPr="0065732C" w:rsidRDefault="002A4000" w:rsidP="002A4000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2A4000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2A4000" w:rsidRPr="0065732C" w:rsidRDefault="002A4000" w:rsidP="00401EAB">
      <w:pPr>
        <w:pStyle w:val="ConsPlusNormal"/>
        <w:shd w:val="clear" w:color="auto" w:fill="FFFFFF"/>
        <w:tabs>
          <w:tab w:val="left" w:pos="426"/>
        </w:tabs>
        <w:spacing w:before="88" w:after="88" w:line="312" w:lineRule="atLeast"/>
        <w:ind w:firstLine="540"/>
        <w:rPr>
          <w:rFonts w:ascii="Tahoma" w:eastAsia="Times New Roman" w:hAnsi="Tahoma" w:cs="Tahoma"/>
          <w:b/>
          <w:bCs/>
          <w:color w:val="000000"/>
          <w:kern w:val="0"/>
        </w:rPr>
      </w:pPr>
    </w:p>
    <w:p w:rsidR="00401EAB" w:rsidRPr="0065732C" w:rsidRDefault="00401EAB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p w:rsidR="002A4000" w:rsidRPr="0065732C" w:rsidRDefault="002A4000" w:rsidP="00A9685B">
      <w:pPr>
        <w:pStyle w:val="12"/>
        <w:jc w:val="both"/>
        <w:rPr>
          <w:rFonts w:ascii="Tahoma" w:hAnsi="Tahoma" w:cs="Tahoma"/>
          <w:b/>
          <w:bCs/>
          <w:color w:val="000000"/>
        </w:rPr>
      </w:pPr>
    </w:p>
    <w:sectPr w:rsidR="002A4000" w:rsidRPr="0065732C" w:rsidSect="0065732C">
      <w:footerReference w:type="default" r:id="rId8"/>
      <w:pgSz w:w="11905" w:h="16837"/>
      <w:pgMar w:top="567" w:right="423" w:bottom="567" w:left="1276" w:header="720" w:footer="4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315" w:rsidRDefault="00FB2315">
      <w:r>
        <w:separator/>
      </w:r>
    </w:p>
  </w:endnote>
  <w:endnote w:type="continuationSeparator" w:id="1">
    <w:p w:rsidR="00FB2315" w:rsidRDefault="00FB2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A25" w:rsidRDefault="007A7AD1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0.95pt;margin-top:.05pt;width:5.9pt;height:13.65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9F3A25" w:rsidRDefault="007A7AD1">
                <w:pPr>
                  <w:pStyle w:val="a9"/>
                </w:pPr>
                <w:r>
                  <w:rPr>
                    <w:rStyle w:val="a5"/>
                  </w:rPr>
                  <w:fldChar w:fldCharType="begin"/>
                </w:r>
                <w:r w:rsidR="009F3A25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93542C">
                  <w:rPr>
                    <w:rStyle w:val="a5"/>
                    <w:noProof/>
                  </w:rPr>
                  <w:t>1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315" w:rsidRDefault="00FB2315">
      <w:r>
        <w:separator/>
      </w:r>
    </w:p>
  </w:footnote>
  <w:footnote w:type="continuationSeparator" w:id="1">
    <w:p w:rsidR="00FB2315" w:rsidRDefault="00FB23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/>
        <w:u w:val="none"/>
      </w:rPr>
    </w:lvl>
  </w:abstractNum>
  <w:abstractNum w:abstractNumId="3">
    <w:nsid w:val="00000004"/>
    <w:multiLevelType w:val="multilevel"/>
    <w:tmpl w:val="86CA6D62"/>
    <w:name w:val="WW8Num4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4.%5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5.%6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  <w:lvl w:ilvl="7">
      <w:start w:val="1"/>
      <w:numFmt w:val="decimal"/>
      <w:lvlText w:val="%6.%7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  <w:lvl w:ilvl="8">
      <w:start w:val="1"/>
      <w:numFmt w:val="decimal"/>
      <w:lvlText w:val="%7.%8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position w:val="0"/>
        <w:sz w:val="22"/>
        <w:szCs w:val="22"/>
        <w:u w:val="none"/>
        <w:vertAlign w:val="baseline"/>
      </w:r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">
    <w:nsid w:val="0C041B5F"/>
    <w:multiLevelType w:val="multilevel"/>
    <w:tmpl w:val="90C44E9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04" w:hanging="2160"/>
      </w:pPr>
      <w:rPr>
        <w:rFonts w:hint="default"/>
      </w:rPr>
    </w:lvl>
  </w:abstractNum>
  <w:abstractNum w:abstractNumId="6">
    <w:nsid w:val="1A845D66"/>
    <w:multiLevelType w:val="multilevel"/>
    <w:tmpl w:val="BC188C4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7">
    <w:nsid w:val="221E1952"/>
    <w:multiLevelType w:val="multilevel"/>
    <w:tmpl w:val="22E29A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2B7793E"/>
    <w:multiLevelType w:val="hybridMultilevel"/>
    <w:tmpl w:val="062E82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F6B3DA1"/>
    <w:multiLevelType w:val="multilevel"/>
    <w:tmpl w:val="588C4A6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64527328"/>
    <w:multiLevelType w:val="multilevel"/>
    <w:tmpl w:val="BC188C4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11">
    <w:nsid w:val="646B16D4"/>
    <w:multiLevelType w:val="multilevel"/>
    <w:tmpl w:val="136A18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10"/>
  </w:num>
  <w:num w:numId="9">
    <w:abstractNumId w:val="11"/>
  </w:num>
  <w:num w:numId="10">
    <w:abstractNumId w:val="9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D6926"/>
    <w:rsid w:val="00006C4B"/>
    <w:rsid w:val="000111BA"/>
    <w:rsid w:val="00027EAD"/>
    <w:rsid w:val="0004218A"/>
    <w:rsid w:val="000422CE"/>
    <w:rsid w:val="00042F00"/>
    <w:rsid w:val="00045904"/>
    <w:rsid w:val="00073910"/>
    <w:rsid w:val="00084341"/>
    <w:rsid w:val="000A3FCA"/>
    <w:rsid w:val="000A4AA2"/>
    <w:rsid w:val="000A56A4"/>
    <w:rsid w:val="000D0315"/>
    <w:rsid w:val="000D4178"/>
    <w:rsid w:val="000D74C1"/>
    <w:rsid w:val="000E1AC3"/>
    <w:rsid w:val="000F2DBC"/>
    <w:rsid w:val="000F6E0C"/>
    <w:rsid w:val="001070C5"/>
    <w:rsid w:val="00110966"/>
    <w:rsid w:val="00125A39"/>
    <w:rsid w:val="001600D6"/>
    <w:rsid w:val="00161005"/>
    <w:rsid w:val="00166B36"/>
    <w:rsid w:val="00172CC3"/>
    <w:rsid w:val="00187A9F"/>
    <w:rsid w:val="001A01DF"/>
    <w:rsid w:val="001C072A"/>
    <w:rsid w:val="001C1B45"/>
    <w:rsid w:val="001C21D6"/>
    <w:rsid w:val="001D454C"/>
    <w:rsid w:val="001E5938"/>
    <w:rsid w:val="00220887"/>
    <w:rsid w:val="002238B6"/>
    <w:rsid w:val="00232A81"/>
    <w:rsid w:val="00245DCB"/>
    <w:rsid w:val="00252B87"/>
    <w:rsid w:val="00265A63"/>
    <w:rsid w:val="00294BF5"/>
    <w:rsid w:val="00295B1F"/>
    <w:rsid w:val="002A4000"/>
    <w:rsid w:val="002A4F38"/>
    <w:rsid w:val="002B2B5D"/>
    <w:rsid w:val="002B3B44"/>
    <w:rsid w:val="002D0139"/>
    <w:rsid w:val="002D4FAB"/>
    <w:rsid w:val="00325520"/>
    <w:rsid w:val="00346F3A"/>
    <w:rsid w:val="003516C8"/>
    <w:rsid w:val="00374552"/>
    <w:rsid w:val="003836E9"/>
    <w:rsid w:val="00387CEB"/>
    <w:rsid w:val="003928BC"/>
    <w:rsid w:val="003D047B"/>
    <w:rsid w:val="003D6509"/>
    <w:rsid w:val="0040124A"/>
    <w:rsid w:val="00401EAB"/>
    <w:rsid w:val="004235F4"/>
    <w:rsid w:val="00432CC2"/>
    <w:rsid w:val="0044592A"/>
    <w:rsid w:val="00472679"/>
    <w:rsid w:val="00472DAE"/>
    <w:rsid w:val="00473E18"/>
    <w:rsid w:val="00475B8C"/>
    <w:rsid w:val="004806DD"/>
    <w:rsid w:val="00490583"/>
    <w:rsid w:val="004A7C4F"/>
    <w:rsid w:val="004C5D85"/>
    <w:rsid w:val="004D52BC"/>
    <w:rsid w:val="004E4F40"/>
    <w:rsid w:val="004F2E39"/>
    <w:rsid w:val="00522A74"/>
    <w:rsid w:val="00530CD1"/>
    <w:rsid w:val="005362BD"/>
    <w:rsid w:val="00553D7B"/>
    <w:rsid w:val="0055745A"/>
    <w:rsid w:val="00574E09"/>
    <w:rsid w:val="005951EA"/>
    <w:rsid w:val="005B156C"/>
    <w:rsid w:val="005B4169"/>
    <w:rsid w:val="005C68DE"/>
    <w:rsid w:val="005C7338"/>
    <w:rsid w:val="005D1999"/>
    <w:rsid w:val="005D6926"/>
    <w:rsid w:val="005E1E64"/>
    <w:rsid w:val="005F42AC"/>
    <w:rsid w:val="005F713F"/>
    <w:rsid w:val="00615608"/>
    <w:rsid w:val="006278CA"/>
    <w:rsid w:val="006419CD"/>
    <w:rsid w:val="00646E21"/>
    <w:rsid w:val="006522D2"/>
    <w:rsid w:val="00652F7B"/>
    <w:rsid w:val="0065365B"/>
    <w:rsid w:val="0065732C"/>
    <w:rsid w:val="006832C6"/>
    <w:rsid w:val="00693EA4"/>
    <w:rsid w:val="006C0636"/>
    <w:rsid w:val="006C0DDF"/>
    <w:rsid w:val="006C39DB"/>
    <w:rsid w:val="006D2816"/>
    <w:rsid w:val="006E352F"/>
    <w:rsid w:val="006E6205"/>
    <w:rsid w:val="00702B3F"/>
    <w:rsid w:val="007249FE"/>
    <w:rsid w:val="00724EB7"/>
    <w:rsid w:val="00747B4C"/>
    <w:rsid w:val="00753F1C"/>
    <w:rsid w:val="0076328C"/>
    <w:rsid w:val="00777477"/>
    <w:rsid w:val="007A7AD1"/>
    <w:rsid w:val="007D3405"/>
    <w:rsid w:val="007D53E4"/>
    <w:rsid w:val="007E2A1A"/>
    <w:rsid w:val="007E3390"/>
    <w:rsid w:val="007E495C"/>
    <w:rsid w:val="007E4DB1"/>
    <w:rsid w:val="007F266E"/>
    <w:rsid w:val="00811AD8"/>
    <w:rsid w:val="00815C62"/>
    <w:rsid w:val="0082246D"/>
    <w:rsid w:val="0083038E"/>
    <w:rsid w:val="00844B03"/>
    <w:rsid w:val="00847C0A"/>
    <w:rsid w:val="00851B1F"/>
    <w:rsid w:val="008920B2"/>
    <w:rsid w:val="00893846"/>
    <w:rsid w:val="00896B6F"/>
    <w:rsid w:val="008A5BB2"/>
    <w:rsid w:val="008A7830"/>
    <w:rsid w:val="008B15E3"/>
    <w:rsid w:val="008B4BD4"/>
    <w:rsid w:val="008C191B"/>
    <w:rsid w:val="008D5972"/>
    <w:rsid w:val="008E39F9"/>
    <w:rsid w:val="008F1078"/>
    <w:rsid w:val="008F47D0"/>
    <w:rsid w:val="009223D2"/>
    <w:rsid w:val="00923743"/>
    <w:rsid w:val="0093542C"/>
    <w:rsid w:val="00935C53"/>
    <w:rsid w:val="00947AC8"/>
    <w:rsid w:val="00967765"/>
    <w:rsid w:val="00996C3E"/>
    <w:rsid w:val="009A5739"/>
    <w:rsid w:val="009B060C"/>
    <w:rsid w:val="009B3D5E"/>
    <w:rsid w:val="009D72AB"/>
    <w:rsid w:val="009F3A25"/>
    <w:rsid w:val="009F6D9B"/>
    <w:rsid w:val="00A0299F"/>
    <w:rsid w:val="00A14046"/>
    <w:rsid w:val="00A312CC"/>
    <w:rsid w:val="00A723B3"/>
    <w:rsid w:val="00A9685B"/>
    <w:rsid w:val="00A9746E"/>
    <w:rsid w:val="00AA1306"/>
    <w:rsid w:val="00AA6957"/>
    <w:rsid w:val="00AB39C6"/>
    <w:rsid w:val="00AB42CD"/>
    <w:rsid w:val="00AB70AE"/>
    <w:rsid w:val="00B303BF"/>
    <w:rsid w:val="00B36CC0"/>
    <w:rsid w:val="00B45636"/>
    <w:rsid w:val="00B53055"/>
    <w:rsid w:val="00B5616D"/>
    <w:rsid w:val="00B64E48"/>
    <w:rsid w:val="00BE024E"/>
    <w:rsid w:val="00BE6AF5"/>
    <w:rsid w:val="00BF3F91"/>
    <w:rsid w:val="00C02C20"/>
    <w:rsid w:val="00C60748"/>
    <w:rsid w:val="00C70527"/>
    <w:rsid w:val="00C75504"/>
    <w:rsid w:val="00C87656"/>
    <w:rsid w:val="00CA2D2A"/>
    <w:rsid w:val="00D00CF4"/>
    <w:rsid w:val="00D158A3"/>
    <w:rsid w:val="00D167EB"/>
    <w:rsid w:val="00D21265"/>
    <w:rsid w:val="00D41682"/>
    <w:rsid w:val="00D43603"/>
    <w:rsid w:val="00D44826"/>
    <w:rsid w:val="00D67C12"/>
    <w:rsid w:val="00D73A03"/>
    <w:rsid w:val="00D765E8"/>
    <w:rsid w:val="00D80E51"/>
    <w:rsid w:val="00D84D00"/>
    <w:rsid w:val="00D85FF0"/>
    <w:rsid w:val="00DC0393"/>
    <w:rsid w:val="00DD2E5A"/>
    <w:rsid w:val="00DE34F8"/>
    <w:rsid w:val="00E1288B"/>
    <w:rsid w:val="00E174E6"/>
    <w:rsid w:val="00E551F2"/>
    <w:rsid w:val="00E67E3F"/>
    <w:rsid w:val="00E75A19"/>
    <w:rsid w:val="00EB6A2C"/>
    <w:rsid w:val="00EB79A4"/>
    <w:rsid w:val="00EF4102"/>
    <w:rsid w:val="00EF7E15"/>
    <w:rsid w:val="00F01F2F"/>
    <w:rsid w:val="00F02091"/>
    <w:rsid w:val="00F07F03"/>
    <w:rsid w:val="00F43FCB"/>
    <w:rsid w:val="00F8594B"/>
    <w:rsid w:val="00FB2315"/>
    <w:rsid w:val="00FB328A"/>
    <w:rsid w:val="00FC7265"/>
    <w:rsid w:val="00FD0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AC8"/>
    <w:pPr>
      <w:suppressAutoHyphens/>
      <w:autoSpaceDE w:val="0"/>
    </w:pPr>
    <w:rPr>
      <w:sz w:val="24"/>
      <w:szCs w:val="24"/>
      <w:lang w:eastAsia="ar-SA"/>
    </w:rPr>
  </w:style>
  <w:style w:type="paragraph" w:styleId="4">
    <w:name w:val="heading 4"/>
    <w:basedOn w:val="a"/>
    <w:next w:val="a0"/>
    <w:qFormat/>
    <w:rsid w:val="00947AC8"/>
    <w:pPr>
      <w:tabs>
        <w:tab w:val="num" w:pos="0"/>
      </w:tabs>
      <w:overflowPunct w:val="0"/>
      <w:spacing w:before="180" w:after="240"/>
      <w:ind w:left="864" w:hanging="864"/>
      <w:textAlignment w:val="baseline"/>
      <w:outlineLvl w:val="3"/>
    </w:pPr>
    <w:rPr>
      <w:rFonts w:ascii="Garamond" w:hAnsi="Garamond"/>
      <w:sz w:val="22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947AC8"/>
    <w:rPr>
      <w:u w:val="none"/>
    </w:rPr>
  </w:style>
  <w:style w:type="character" w:customStyle="1" w:styleId="WW8Num3z0">
    <w:name w:val="WW8Num3z0"/>
    <w:rsid w:val="00947AC8"/>
    <w:rPr>
      <w:rFonts w:ascii="Symbol" w:hAnsi="Symbol"/>
    </w:rPr>
  </w:style>
  <w:style w:type="character" w:customStyle="1" w:styleId="WW8Num4z0">
    <w:name w:val="WW8Num4z0"/>
    <w:rsid w:val="00947AC8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4"/>
      <w:szCs w:val="24"/>
      <w:u w:val="none"/>
      <w:vertAlign w:val="baseline"/>
    </w:rPr>
  </w:style>
  <w:style w:type="character" w:customStyle="1" w:styleId="WW8Num4z3">
    <w:name w:val="WW8Num4z3"/>
    <w:rsid w:val="00947AC8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position w:val="0"/>
      <w:sz w:val="22"/>
      <w:szCs w:val="22"/>
      <w:u w:val="none"/>
      <w:vertAlign w:val="baseline"/>
    </w:rPr>
  </w:style>
  <w:style w:type="character" w:customStyle="1" w:styleId="2">
    <w:name w:val="Основной шрифт абзаца2"/>
    <w:rsid w:val="00947AC8"/>
  </w:style>
  <w:style w:type="character" w:customStyle="1" w:styleId="Absatz-Standardschriftart">
    <w:name w:val="Absatz-Standardschriftart"/>
    <w:rsid w:val="00947AC8"/>
  </w:style>
  <w:style w:type="character" w:customStyle="1" w:styleId="WW8Num2z3">
    <w:name w:val="WW8Num2z3"/>
    <w:rsid w:val="00947AC8"/>
    <w:rPr>
      <w:u w:val="single"/>
    </w:rPr>
  </w:style>
  <w:style w:type="character" w:customStyle="1" w:styleId="WW8Num3z1">
    <w:name w:val="WW8Num3z1"/>
    <w:rsid w:val="00947AC8"/>
    <w:rPr>
      <w:rFonts w:ascii="Courier New" w:hAnsi="Courier New" w:cs="Courier New"/>
    </w:rPr>
  </w:style>
  <w:style w:type="character" w:customStyle="1" w:styleId="WW8Num3z2">
    <w:name w:val="WW8Num3z2"/>
    <w:rsid w:val="00947AC8"/>
    <w:rPr>
      <w:rFonts w:ascii="Wingdings" w:hAnsi="Wingdings"/>
    </w:rPr>
  </w:style>
  <w:style w:type="character" w:customStyle="1" w:styleId="1">
    <w:name w:val="Основной шрифт абзаца1"/>
    <w:rsid w:val="00947AC8"/>
  </w:style>
  <w:style w:type="character" w:customStyle="1" w:styleId="a4">
    <w:name w:val="Основной шрифт"/>
    <w:rsid w:val="00947AC8"/>
  </w:style>
  <w:style w:type="character" w:styleId="a5">
    <w:name w:val="page number"/>
    <w:basedOn w:val="1"/>
    <w:rsid w:val="00947AC8"/>
  </w:style>
  <w:style w:type="character" w:customStyle="1" w:styleId="WW-Absatz-Standardschriftart">
    <w:name w:val="WW-Absatz-Standardschriftart"/>
    <w:rsid w:val="00947AC8"/>
  </w:style>
  <w:style w:type="character" w:customStyle="1" w:styleId="a6">
    <w:name w:val="Колонтитул_"/>
    <w:rsid w:val="00947AC8"/>
    <w:rPr>
      <w:shd w:val="clear" w:color="auto" w:fill="FFFFFF"/>
      <w:lang w:val="ru-RU"/>
    </w:rPr>
  </w:style>
  <w:style w:type="character" w:customStyle="1" w:styleId="12pt">
    <w:name w:val="Колонтитул + 12 pt"/>
    <w:rsid w:val="00947AC8"/>
    <w:rPr>
      <w:sz w:val="22"/>
      <w:szCs w:val="22"/>
      <w:shd w:val="clear" w:color="auto" w:fill="FFFFFF"/>
      <w:lang w:val="ru-RU"/>
    </w:rPr>
  </w:style>
  <w:style w:type="paragraph" w:customStyle="1" w:styleId="a7">
    <w:name w:val="Заголовок"/>
    <w:basedOn w:val="a"/>
    <w:next w:val="a0"/>
    <w:rsid w:val="00947AC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47AC8"/>
    <w:pPr>
      <w:spacing w:after="120"/>
    </w:pPr>
  </w:style>
  <w:style w:type="paragraph" w:styleId="a8">
    <w:name w:val="List"/>
    <w:basedOn w:val="a0"/>
    <w:rsid w:val="00947AC8"/>
    <w:rPr>
      <w:rFonts w:ascii="Arial" w:hAnsi="Arial" w:cs="Mangal"/>
    </w:rPr>
  </w:style>
  <w:style w:type="paragraph" w:customStyle="1" w:styleId="20">
    <w:name w:val="Название2"/>
    <w:basedOn w:val="a"/>
    <w:rsid w:val="00947AC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947AC8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947AC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947AC8"/>
    <w:pPr>
      <w:suppressLineNumbers/>
    </w:pPr>
    <w:rPr>
      <w:rFonts w:ascii="Arial" w:hAnsi="Arial" w:cs="Mangal"/>
    </w:rPr>
  </w:style>
  <w:style w:type="paragraph" w:customStyle="1" w:styleId="12">
    <w:name w:val="Текст1"/>
    <w:basedOn w:val="a"/>
    <w:rsid w:val="00947AC8"/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947A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947AC8"/>
    <w:pPr>
      <w:tabs>
        <w:tab w:val="right" w:pos="9960"/>
      </w:tabs>
      <w:autoSpaceDE/>
      <w:spacing w:before="240"/>
      <w:ind w:left="360" w:firstLine="720"/>
      <w:jc w:val="both"/>
    </w:pPr>
  </w:style>
  <w:style w:type="paragraph" w:customStyle="1" w:styleId="ab">
    <w:name w:val="Таблицы (моноширинный)"/>
    <w:basedOn w:val="a"/>
    <w:next w:val="a"/>
    <w:rsid w:val="00947AC8"/>
    <w:pPr>
      <w:jc w:val="both"/>
    </w:pPr>
    <w:rPr>
      <w:rFonts w:ascii="Courier New" w:hAnsi="Courier New" w:cs="Courier New"/>
      <w:sz w:val="20"/>
      <w:szCs w:val="20"/>
    </w:rPr>
  </w:style>
  <w:style w:type="paragraph" w:styleId="ac">
    <w:name w:val="Balloon Text"/>
    <w:basedOn w:val="a"/>
    <w:rsid w:val="00947AC8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947AC8"/>
    <w:pPr>
      <w:autoSpaceDE/>
      <w:ind w:left="567" w:hanging="567"/>
      <w:jc w:val="both"/>
    </w:pPr>
    <w:rPr>
      <w:color w:val="000000"/>
      <w:szCs w:val="20"/>
    </w:rPr>
  </w:style>
  <w:style w:type="paragraph" w:customStyle="1" w:styleId="ad">
    <w:name w:val="Содержимое таблицы"/>
    <w:basedOn w:val="a"/>
    <w:rsid w:val="00947AC8"/>
    <w:pPr>
      <w:suppressLineNumbers/>
    </w:pPr>
  </w:style>
  <w:style w:type="paragraph" w:customStyle="1" w:styleId="ae">
    <w:name w:val="Заголовок таблицы"/>
    <w:basedOn w:val="ad"/>
    <w:rsid w:val="00947AC8"/>
    <w:pPr>
      <w:jc w:val="center"/>
    </w:pPr>
    <w:rPr>
      <w:b/>
      <w:bCs/>
    </w:rPr>
  </w:style>
  <w:style w:type="paragraph" w:customStyle="1" w:styleId="af">
    <w:name w:val="Содержимое врезки"/>
    <w:basedOn w:val="a0"/>
    <w:rsid w:val="00947AC8"/>
  </w:style>
  <w:style w:type="paragraph" w:styleId="af0">
    <w:name w:val="header"/>
    <w:basedOn w:val="a"/>
    <w:rsid w:val="00947AC8"/>
    <w:pPr>
      <w:suppressLineNumbers/>
      <w:tabs>
        <w:tab w:val="center" w:pos="4819"/>
        <w:tab w:val="right" w:pos="9638"/>
      </w:tabs>
    </w:pPr>
  </w:style>
  <w:style w:type="paragraph" w:customStyle="1" w:styleId="af1">
    <w:name w:val="Колонтитул"/>
    <w:basedOn w:val="a"/>
    <w:rsid w:val="00947AC8"/>
    <w:pPr>
      <w:shd w:val="clear" w:color="auto" w:fill="FFFFFF"/>
      <w:suppressAutoHyphens w:val="0"/>
      <w:autoSpaceDE/>
    </w:pPr>
    <w:rPr>
      <w:sz w:val="20"/>
      <w:szCs w:val="20"/>
    </w:rPr>
  </w:style>
  <w:style w:type="character" w:customStyle="1" w:styleId="40">
    <w:name w:val="Основной шрифт абзаца4"/>
    <w:rsid w:val="00401EAB"/>
  </w:style>
  <w:style w:type="paragraph" w:customStyle="1" w:styleId="ConsPlusNormal">
    <w:name w:val="ConsPlusNormal"/>
    <w:rsid w:val="00401EAB"/>
    <w:pPr>
      <w:widowControl w:val="0"/>
      <w:suppressAutoHyphens/>
      <w:autoSpaceDE w:val="0"/>
      <w:spacing w:line="100" w:lineRule="atLeast"/>
      <w:textAlignment w:val="baseline"/>
    </w:pPr>
    <w:rPr>
      <w:rFonts w:ascii="Arial" w:eastAsia="Arial" w:hAnsi="Arial" w:cs="Arial"/>
      <w:kern w:val="1"/>
      <w:lang w:eastAsia="ar-SA"/>
    </w:rPr>
  </w:style>
  <w:style w:type="paragraph" w:customStyle="1" w:styleId="ConsPlusDocList">
    <w:name w:val="ConsPlusDocList"/>
    <w:next w:val="a"/>
    <w:rsid w:val="00401EAB"/>
    <w:pPr>
      <w:widowControl w:val="0"/>
      <w:suppressAutoHyphens/>
      <w:autoSpaceDE w:val="0"/>
      <w:spacing w:line="100" w:lineRule="atLeast"/>
      <w:textAlignment w:val="baseline"/>
    </w:pPr>
    <w:rPr>
      <w:rFonts w:ascii="Arial" w:eastAsia="Arial" w:hAnsi="Arial" w:cs="Arial"/>
      <w:kern w:val="1"/>
      <w:lang w:eastAsia="hi-IN" w:bidi="hi-IN"/>
    </w:rPr>
  </w:style>
  <w:style w:type="paragraph" w:customStyle="1" w:styleId="Standard">
    <w:name w:val="Standard"/>
    <w:rsid w:val="00401EAB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f2">
    <w:name w:val="No Spacing"/>
    <w:uiPriority w:val="1"/>
    <w:qFormat/>
    <w:rsid w:val="00401EAB"/>
    <w:pPr>
      <w:suppressAutoHyphens/>
    </w:pPr>
    <w:rPr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574E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1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F814F-AB29-431B-BFB6-15F50958E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3070</Words>
  <Characters>17503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/>
  <LinksUpToDate>false</LinksUpToDate>
  <CharactersWithSpaces>20532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soldatov_vn</cp:lastModifiedBy>
  <cp:revision>10</cp:revision>
  <cp:lastPrinted>2019-09-25T09:57:00Z</cp:lastPrinted>
  <dcterms:created xsi:type="dcterms:W3CDTF">2019-09-25T12:55:00Z</dcterms:created>
  <dcterms:modified xsi:type="dcterms:W3CDTF">2019-09-25T13:36:00Z</dcterms:modified>
</cp:coreProperties>
</file>